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D62528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51C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51C" w:rsidRDefault="003E651C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51C" w:rsidRDefault="003E651C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51C" w:rsidRPr="00881784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51C" w:rsidRPr="00F45F83" w:rsidRDefault="003E651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45F83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F45F83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45F83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45F83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45F83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45F83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45F83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F235DE" w:rsidRDefault="007556FF" w:rsidP="00F235DE">
      <w:pPr>
        <w:spacing w:line="240" w:lineRule="auto"/>
        <w:jc w:val="right"/>
        <w:rPr>
          <w:bCs w:val="0"/>
          <w:sz w:val="24"/>
          <w:szCs w:val="24"/>
          <w:lang w:eastAsia="ru-RU"/>
        </w:rPr>
      </w:pPr>
      <w:r w:rsidRPr="00D053CF">
        <w:rPr>
          <w:sz w:val="24"/>
          <w:szCs w:val="24"/>
        </w:rPr>
        <w:t>ПАО «МРСК Центра»</w:t>
      </w:r>
      <w:r w:rsidR="00F235DE" w:rsidRPr="00F235DE">
        <w:rPr>
          <w:bCs w:val="0"/>
          <w:sz w:val="24"/>
          <w:szCs w:val="24"/>
          <w:lang w:eastAsia="ru-RU"/>
        </w:rPr>
        <w:t xml:space="preserve"> </w:t>
      </w:r>
    </w:p>
    <w:p w:rsidR="00F235DE" w:rsidRPr="00F235DE" w:rsidRDefault="00F235DE" w:rsidP="00F235DE">
      <w:pPr>
        <w:spacing w:line="240" w:lineRule="auto"/>
        <w:jc w:val="right"/>
        <w:rPr>
          <w:sz w:val="24"/>
          <w:szCs w:val="24"/>
        </w:rPr>
      </w:pPr>
      <w:r w:rsidRPr="00F235DE">
        <w:rPr>
          <w:sz w:val="24"/>
          <w:szCs w:val="24"/>
        </w:rPr>
        <w:t xml:space="preserve">управляющей организации </w:t>
      </w:r>
    </w:p>
    <w:p w:rsidR="00F235DE" w:rsidRPr="00F235DE" w:rsidRDefault="00F235DE" w:rsidP="00F235DE">
      <w:pPr>
        <w:spacing w:line="240" w:lineRule="auto"/>
        <w:jc w:val="right"/>
        <w:rPr>
          <w:sz w:val="24"/>
          <w:szCs w:val="24"/>
        </w:rPr>
      </w:pPr>
      <w:r w:rsidRPr="00F235DE">
        <w:rPr>
          <w:sz w:val="24"/>
          <w:szCs w:val="24"/>
        </w:rPr>
        <w:t>ПАО «МРСК Центра и Приволжья»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201</w:t>
      </w:r>
      <w:r w:rsidR="00773E0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от «___» _______ 201</w:t>
      </w:r>
      <w:r w:rsidR="00773E05">
        <w:rPr>
          <w:b/>
          <w:kern w:val="36"/>
          <w:sz w:val="24"/>
          <w:szCs w:val="24"/>
        </w:rPr>
        <w:t>7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E018C6">
        <w:rPr>
          <w:b/>
          <w:sz w:val="24"/>
          <w:szCs w:val="24"/>
        </w:rPr>
        <w:t xml:space="preserve">заключения </w:t>
      </w:r>
      <w:r w:rsidR="008E705D" w:rsidRPr="00E018C6">
        <w:rPr>
          <w:b/>
          <w:iCs/>
          <w:sz w:val="24"/>
          <w:szCs w:val="24"/>
        </w:rPr>
        <w:t xml:space="preserve">Договора на поставку </w:t>
      </w:r>
      <w:r w:rsidR="00A402C7" w:rsidRPr="00E018C6">
        <w:rPr>
          <w:b/>
          <w:iCs/>
          <w:sz w:val="24"/>
          <w:szCs w:val="24"/>
        </w:rPr>
        <w:t>разъединителей</w:t>
      </w:r>
      <w:r w:rsidR="008E705D" w:rsidRPr="00E018C6">
        <w:rPr>
          <w:b/>
          <w:iCs/>
          <w:sz w:val="24"/>
          <w:szCs w:val="24"/>
        </w:rPr>
        <w:t xml:space="preserve"> </w:t>
      </w:r>
      <w:r w:rsidR="00A402C7" w:rsidRPr="00E018C6">
        <w:rPr>
          <w:b/>
          <w:iCs/>
          <w:sz w:val="24"/>
          <w:szCs w:val="24"/>
        </w:rPr>
        <w:t>35</w:t>
      </w:r>
      <w:r w:rsidR="008E705D" w:rsidRPr="00E018C6">
        <w:rPr>
          <w:b/>
          <w:iCs/>
          <w:sz w:val="24"/>
          <w:szCs w:val="24"/>
        </w:rPr>
        <w:t>-1</w:t>
      </w:r>
      <w:r w:rsidR="00A402C7" w:rsidRPr="00E018C6">
        <w:rPr>
          <w:b/>
          <w:iCs/>
          <w:sz w:val="24"/>
          <w:szCs w:val="24"/>
        </w:rPr>
        <w:t>1</w:t>
      </w:r>
      <w:r w:rsidR="008E705D" w:rsidRPr="00E018C6">
        <w:rPr>
          <w:b/>
          <w:iCs/>
          <w:sz w:val="24"/>
          <w:szCs w:val="24"/>
        </w:rPr>
        <w:t>0 кВ для нужд ПАО «МРСК Центра и Приволжья» (филиала «</w:t>
      </w:r>
      <w:r w:rsidR="00A402C7" w:rsidRPr="00E018C6">
        <w:rPr>
          <w:b/>
          <w:sz w:val="24"/>
          <w:szCs w:val="24"/>
        </w:rPr>
        <w:t>Ивэнерго</w:t>
      </w:r>
      <w:r w:rsidR="008E705D" w:rsidRPr="00E018C6">
        <w:rPr>
          <w:b/>
          <w:iCs/>
          <w:sz w:val="24"/>
          <w:szCs w:val="24"/>
        </w:rPr>
        <w:t>»</w:t>
      </w:r>
      <w:r w:rsidR="00D2496D" w:rsidRPr="00E018C6">
        <w:rPr>
          <w:b/>
          <w:sz w:val="24"/>
          <w:szCs w:val="24"/>
        </w:rPr>
        <w:t>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  <w:t>201</w:t>
      </w:r>
      <w:r w:rsidR="00773E0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A8203E" w:rsidRDefault="0013388F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8203E">
        <w:rPr>
          <w:noProof/>
        </w:rPr>
        <w:t>1</w:t>
      </w:r>
      <w:r w:rsidR="00A8203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A8203E">
        <w:rPr>
          <w:noProof/>
        </w:rPr>
        <w:t>Общие положения</w:t>
      </w:r>
      <w:r w:rsidR="00A8203E">
        <w:rPr>
          <w:noProof/>
        </w:rPr>
        <w:tab/>
      </w:r>
      <w:r>
        <w:rPr>
          <w:noProof/>
        </w:rPr>
        <w:fldChar w:fldCharType="begin"/>
      </w:r>
      <w:r w:rsidR="00A8203E">
        <w:rPr>
          <w:noProof/>
        </w:rPr>
        <w:instrText xml:space="preserve"> PAGEREF _Toc498523282 \h </w:instrText>
      </w:r>
      <w:r>
        <w:rPr>
          <w:noProof/>
        </w:rPr>
      </w:r>
      <w:r>
        <w:rPr>
          <w:noProof/>
        </w:rPr>
        <w:fldChar w:fldCharType="separate"/>
      </w:r>
      <w:r w:rsidR="00E018C6">
        <w:rPr>
          <w:noProof/>
        </w:rPr>
        <w:t>4</w:t>
      </w:r>
      <w:r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_Toc498523283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4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6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7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_Toc498523287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7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_Toc498523288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8</w:t>
      </w:r>
      <w:r w:rsidR="0013388F">
        <w:rPr>
          <w:noProof/>
        </w:rPr>
        <w:fldChar w:fldCharType="end"/>
      </w:r>
    </w:p>
    <w:p w:rsidR="00A8203E" w:rsidRDefault="00A8203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AD0016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_Toc498523294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_Toc498523295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D0016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_Toc498523299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D0016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D0016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_Toc498523303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11</w:t>
      </w:r>
      <w:r w:rsidR="0013388F">
        <w:rPr>
          <w:noProof/>
        </w:rPr>
        <w:fldChar w:fldCharType="end"/>
      </w:r>
    </w:p>
    <w:p w:rsidR="00A8203E" w:rsidRDefault="00A8203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_Toc498523311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_Toc498523312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_Toc498523315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_Toc498523316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14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_Toc498523331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23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_Toc498523334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24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_Toc498523335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24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_Toc498523340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26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D0016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D0016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28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_Toc498523342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_Toc498523343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D0016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D0016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32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_Toc498523347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34</w:t>
      </w:r>
      <w:r w:rsidR="0013388F">
        <w:rPr>
          <w:noProof/>
        </w:rPr>
        <w:fldChar w:fldCharType="end"/>
      </w:r>
    </w:p>
    <w:p w:rsidR="00A8203E" w:rsidRDefault="00A8203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D0016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_Toc498523348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_Toc498523349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_Toc498523352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_Toc498523355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_Toc498523358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_Toc498523361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_Toc498523364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36</w:t>
      </w:r>
      <w:r w:rsidR="0013388F">
        <w:rPr>
          <w:noProof/>
        </w:rPr>
        <w:fldChar w:fldCharType="end"/>
      </w:r>
    </w:p>
    <w:p w:rsidR="00A8203E" w:rsidRDefault="00A8203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_Toc498523366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37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_Toc498523367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37</w:t>
      </w:r>
      <w:r w:rsidR="0013388F">
        <w:rPr>
          <w:noProof/>
        </w:rPr>
        <w:fldChar w:fldCharType="end"/>
      </w:r>
    </w:p>
    <w:p w:rsidR="00A8203E" w:rsidRDefault="00A8203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_Toc498523370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41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AD0016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_Toc498523372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43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_Toc498523375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47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_Toc498523378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49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Протокол разногласий к </w:t>
      </w:r>
      <w:r w:rsidRPr="00AD0016">
        <w:rPr>
          <w:noProof/>
          <w:color w:val="000000"/>
        </w:rPr>
        <w:t xml:space="preserve">проектам Договоров </w:t>
      </w:r>
      <w:r>
        <w:rPr>
          <w:noProof/>
        </w:rPr>
        <w:t>(форма 5)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_Toc498523381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51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_Toc498523384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53</w:t>
      </w:r>
      <w:r w:rsidR="0013388F">
        <w:rPr>
          <w:noProof/>
        </w:rPr>
        <w:fldChar w:fldCharType="end"/>
      </w:r>
    </w:p>
    <w:p w:rsidR="00A8203E" w:rsidRDefault="00A8203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D0016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D0016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_Toc498523386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55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_Toc498523388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62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_Toc498523391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66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_Toc498523396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70</w:t>
      </w:r>
      <w:r w:rsidR="0013388F">
        <w:rPr>
          <w:noProof/>
        </w:rPr>
        <w:fldChar w:fldCharType="end"/>
      </w:r>
    </w:p>
    <w:p w:rsidR="00A8203E" w:rsidRDefault="00A8203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13388F">
        <w:rPr>
          <w:noProof/>
        </w:rPr>
        <w:fldChar w:fldCharType="begin"/>
      </w:r>
      <w:r>
        <w:rPr>
          <w:noProof/>
        </w:rPr>
        <w:instrText xml:space="preserve"> PAGEREF _Toc498523399 \h </w:instrText>
      </w:r>
      <w:r w:rsidR="0013388F">
        <w:rPr>
          <w:noProof/>
        </w:rPr>
      </w:r>
      <w:r w:rsidR="0013388F">
        <w:rPr>
          <w:noProof/>
        </w:rPr>
        <w:fldChar w:fldCharType="separate"/>
      </w:r>
      <w:r w:rsidR="00E018C6">
        <w:rPr>
          <w:noProof/>
        </w:rPr>
        <w:t>72</w:t>
      </w:r>
      <w:r w:rsidR="0013388F">
        <w:rPr>
          <w:noProof/>
        </w:rPr>
        <w:fldChar w:fldCharType="end"/>
      </w:r>
    </w:p>
    <w:p w:rsidR="00717F60" w:rsidRPr="00D053CF" w:rsidRDefault="0013388F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282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E018C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283"/>
      <w:bookmarkEnd w:id="8"/>
      <w:r w:rsidRPr="00D053CF">
        <w:t xml:space="preserve">Общие </w:t>
      </w:r>
      <w:r w:rsidRPr="00E018C6">
        <w:t>сведения о процедуре запроса предложений</w:t>
      </w:r>
      <w:bookmarkEnd w:id="9"/>
    </w:p>
    <w:p w:rsidR="005B75A6" w:rsidRPr="00E018C6" w:rsidRDefault="00611B3B" w:rsidP="00675516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iCs/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E018C6">
        <w:rPr>
          <w:sz w:val="24"/>
          <w:szCs w:val="24"/>
        </w:rPr>
        <w:t>Организатор</w:t>
      </w:r>
      <w:r w:rsidR="00D2496D" w:rsidRPr="00E018C6">
        <w:rPr>
          <w:sz w:val="24"/>
          <w:szCs w:val="24"/>
        </w:rPr>
        <w:t>, ПАО «МРСК Центра», расположенное по адресу: РФ, 127018, г. Москва, ул. 2-я Ямская, 4</w:t>
      </w:r>
      <w:r w:rsidRPr="00E018C6">
        <w:rPr>
          <w:sz w:val="24"/>
          <w:szCs w:val="24"/>
        </w:rPr>
        <w:t>, (далее – Организатор)</w:t>
      </w:r>
      <w:r w:rsidR="00D2496D" w:rsidRPr="00E018C6">
        <w:rPr>
          <w:sz w:val="24"/>
          <w:szCs w:val="24"/>
        </w:rPr>
        <w:t xml:space="preserve">, и </w:t>
      </w:r>
      <w:r w:rsidRPr="00E018C6">
        <w:rPr>
          <w:sz w:val="24"/>
          <w:szCs w:val="24"/>
        </w:rPr>
        <w:t xml:space="preserve">Заказчик </w:t>
      </w:r>
      <w:r w:rsidR="00D2496D" w:rsidRPr="00E018C6">
        <w:rPr>
          <w:sz w:val="24"/>
          <w:szCs w:val="24"/>
        </w:rPr>
        <w:t xml:space="preserve">ПАО «МРСК Центра и Приволжья», расположенное по адресу: РФ, 603950, г. Нижний Новгород, ул. Рождественская, 33, (далее – Заказчик), </w:t>
      </w:r>
      <w:r w:rsidR="00D2496D" w:rsidRPr="00E018C6">
        <w:rPr>
          <w:iCs/>
          <w:sz w:val="24"/>
          <w:szCs w:val="24"/>
        </w:rPr>
        <w:t>Извещением</w:t>
      </w:r>
      <w:r w:rsidR="00D2496D" w:rsidRPr="00E018C6">
        <w:rPr>
          <w:sz w:val="24"/>
          <w:szCs w:val="24"/>
        </w:rPr>
        <w:t xml:space="preserve"> о проведении </w:t>
      </w:r>
      <w:r w:rsidR="00D2496D" w:rsidRPr="00E018C6">
        <w:rPr>
          <w:iCs/>
          <w:sz w:val="24"/>
          <w:szCs w:val="24"/>
        </w:rPr>
        <w:t>запроса предложений</w:t>
      </w:r>
      <w:r w:rsidR="00D2496D" w:rsidRPr="00E018C6">
        <w:rPr>
          <w:sz w:val="24"/>
          <w:szCs w:val="24"/>
        </w:rPr>
        <w:t xml:space="preserve">, опубликованным </w:t>
      </w:r>
      <w:r w:rsidR="00D2496D" w:rsidRPr="00E018C6">
        <w:rPr>
          <w:b/>
          <w:sz w:val="24"/>
          <w:szCs w:val="24"/>
        </w:rPr>
        <w:t>«</w:t>
      </w:r>
      <w:r w:rsidR="00F45F83" w:rsidRPr="00E018C6">
        <w:rPr>
          <w:b/>
          <w:sz w:val="24"/>
          <w:szCs w:val="24"/>
        </w:rPr>
        <w:t>23</w:t>
      </w:r>
      <w:r w:rsidR="00D2496D" w:rsidRPr="00E018C6">
        <w:rPr>
          <w:b/>
          <w:sz w:val="24"/>
          <w:szCs w:val="24"/>
        </w:rPr>
        <w:t xml:space="preserve">» </w:t>
      </w:r>
      <w:r w:rsidRPr="00E018C6">
        <w:rPr>
          <w:b/>
          <w:sz w:val="24"/>
          <w:szCs w:val="24"/>
        </w:rPr>
        <w:t>ноября</w:t>
      </w:r>
      <w:r w:rsidR="00D2496D" w:rsidRPr="00E018C6">
        <w:rPr>
          <w:b/>
          <w:sz w:val="24"/>
          <w:szCs w:val="24"/>
        </w:rPr>
        <w:t xml:space="preserve"> 2017 г.</w:t>
      </w:r>
      <w:r w:rsidR="00D2496D" w:rsidRPr="00E018C6">
        <w:rPr>
          <w:sz w:val="24"/>
          <w:szCs w:val="24"/>
        </w:rPr>
        <w:t xml:space="preserve"> на официальном сайте (</w:t>
      </w:r>
      <w:hyperlink r:id="rId17" w:history="1">
        <w:r w:rsidR="00D2496D" w:rsidRPr="00E018C6">
          <w:rPr>
            <w:rStyle w:val="a7"/>
            <w:color w:val="auto"/>
            <w:sz w:val="24"/>
            <w:szCs w:val="24"/>
          </w:rPr>
          <w:t>www.zakupki.</w:t>
        </w:r>
        <w:r w:rsidR="00D2496D" w:rsidRPr="00E018C6">
          <w:rPr>
            <w:rStyle w:val="a7"/>
            <w:color w:val="auto"/>
            <w:sz w:val="24"/>
            <w:szCs w:val="24"/>
            <w:lang w:val="en-US"/>
          </w:rPr>
          <w:t>gov</w:t>
        </w:r>
        <w:r w:rsidR="00D2496D" w:rsidRPr="00E018C6">
          <w:rPr>
            <w:rStyle w:val="a7"/>
            <w:color w:val="auto"/>
            <w:sz w:val="24"/>
            <w:szCs w:val="24"/>
          </w:rPr>
          <w:t>.ru</w:t>
        </w:r>
      </w:hyperlink>
      <w:r w:rsidR="00D2496D" w:rsidRPr="00E018C6">
        <w:rPr>
          <w:sz w:val="24"/>
          <w:szCs w:val="24"/>
        </w:rPr>
        <w:t>),</w:t>
      </w:r>
      <w:r w:rsidR="00D2496D" w:rsidRPr="00E018C6">
        <w:rPr>
          <w:iCs/>
          <w:sz w:val="24"/>
          <w:szCs w:val="24"/>
        </w:rPr>
        <w:t xml:space="preserve"> </w:t>
      </w:r>
      <w:r w:rsidR="00D2496D" w:rsidRPr="00E018C6">
        <w:rPr>
          <w:sz w:val="24"/>
          <w:szCs w:val="24"/>
        </w:rPr>
        <w:t>на сайт</w:t>
      </w:r>
      <w:r w:rsidR="00423CAD" w:rsidRPr="00E018C6">
        <w:rPr>
          <w:sz w:val="24"/>
          <w:szCs w:val="24"/>
        </w:rPr>
        <w:t>е</w:t>
      </w:r>
      <w:r w:rsidR="00D2496D" w:rsidRPr="00E018C6">
        <w:rPr>
          <w:sz w:val="24"/>
          <w:szCs w:val="24"/>
        </w:rPr>
        <w:t xml:space="preserve"> </w:t>
      </w:r>
      <w:r w:rsidR="00D2496D" w:rsidRPr="00E018C6">
        <w:rPr>
          <w:iCs/>
          <w:sz w:val="24"/>
          <w:szCs w:val="24"/>
        </w:rPr>
        <w:t>ПАО «МРСК Центра»</w:t>
      </w:r>
      <w:r w:rsidR="00D2496D" w:rsidRPr="00E018C6">
        <w:rPr>
          <w:sz w:val="24"/>
          <w:szCs w:val="24"/>
        </w:rPr>
        <w:t xml:space="preserve"> (</w:t>
      </w:r>
      <w:hyperlink r:id="rId18" w:history="1">
        <w:r w:rsidR="00D2496D" w:rsidRPr="00E018C6">
          <w:rPr>
            <w:rStyle w:val="a7"/>
            <w:sz w:val="24"/>
            <w:szCs w:val="24"/>
          </w:rPr>
          <w:t>www.mrsk-1.ru</w:t>
        </w:r>
      </w:hyperlink>
      <w:r w:rsidR="00D2496D" w:rsidRPr="00E018C6">
        <w:rPr>
          <w:sz w:val="24"/>
          <w:szCs w:val="24"/>
        </w:rPr>
        <w:t xml:space="preserve">) и </w:t>
      </w:r>
      <w:r w:rsidR="00D2496D" w:rsidRPr="00E018C6">
        <w:rPr>
          <w:snapToGrid w:val="0"/>
          <w:sz w:val="24"/>
          <w:szCs w:val="24"/>
        </w:rPr>
        <w:t>ПАО «МРСК Центра и Приволжья»</w:t>
      </w:r>
      <w:r w:rsidR="00D2496D" w:rsidRPr="00E018C6">
        <w:rPr>
          <w:sz w:val="24"/>
          <w:szCs w:val="24"/>
        </w:rPr>
        <w:t xml:space="preserve"> (http://www.mrsk-cp.ru), на сайте ЭТП, указанном в п. </w:t>
      </w:r>
      <w:r w:rsidRPr="00E018C6">
        <w:fldChar w:fldCharType="begin"/>
      </w:r>
      <w:r w:rsidRPr="00E018C6">
        <w:instrText xml:space="preserve"> REF _Ref440269836 \r \h  \* MERGEFORMAT </w:instrText>
      </w:r>
      <w:r w:rsidRPr="00E018C6">
        <w:fldChar w:fldCharType="separate"/>
      </w:r>
      <w:r w:rsidR="00D2496D" w:rsidRPr="00E018C6">
        <w:rPr>
          <w:sz w:val="24"/>
          <w:szCs w:val="24"/>
        </w:rPr>
        <w:t>1.1.3</w:t>
      </w:r>
      <w:r w:rsidRPr="00E018C6">
        <w:fldChar w:fldCharType="end"/>
      </w:r>
      <w:r w:rsidR="00D2496D" w:rsidRPr="00E018C6">
        <w:rPr>
          <w:sz w:val="24"/>
          <w:szCs w:val="24"/>
        </w:rPr>
        <w:t xml:space="preserve"> настоящей Документации,</w:t>
      </w:r>
      <w:r w:rsidR="00D2496D" w:rsidRPr="00E018C6">
        <w:rPr>
          <w:iCs/>
          <w:sz w:val="24"/>
          <w:szCs w:val="24"/>
        </w:rPr>
        <w:t xml:space="preserve"> приг</w:t>
      </w:r>
      <w:r w:rsidR="00D2496D" w:rsidRPr="00E018C6">
        <w:rPr>
          <w:sz w:val="24"/>
          <w:szCs w:val="24"/>
        </w:rPr>
        <w:t>ласили юридических лиц и</w:t>
      </w:r>
      <w:r w:rsidR="00D2496D" w:rsidRPr="00E12127">
        <w:rPr>
          <w:sz w:val="24"/>
          <w:szCs w:val="24"/>
        </w:rPr>
        <w:t xml:space="preserve"> физических лиц (в т. ч. индивидуальных предпринимателей)</w:t>
      </w:r>
      <w:r w:rsidR="003B2CE4">
        <w:rPr>
          <w:sz w:val="24"/>
          <w:szCs w:val="24"/>
        </w:rPr>
        <w:t>,</w:t>
      </w:r>
      <w:r w:rsidR="003B2CE4" w:rsidRPr="003B2CE4">
        <w:rPr>
          <w:sz w:val="24"/>
          <w:szCs w:val="24"/>
        </w:rPr>
        <w:t xml:space="preserve"> </w:t>
      </w:r>
      <w:r w:rsidR="00D2496D" w:rsidRPr="00D053CF">
        <w:rPr>
          <w:sz w:val="24"/>
          <w:szCs w:val="24"/>
        </w:rPr>
        <w:t xml:space="preserve">соответствующих требованиям п. </w:t>
      </w:r>
      <w:r>
        <w:fldChar w:fldCharType="begin"/>
      </w:r>
      <w:r>
        <w:instrText xml:space="preserve"> REF _Ref440357582 \r \h  \* MERGEFORMAT </w:instrText>
      </w:r>
      <w:r>
        <w:fldChar w:fldCharType="separate"/>
      </w:r>
      <w:r w:rsidR="00D2496D" w:rsidRPr="00D2496D">
        <w:rPr>
          <w:sz w:val="24"/>
          <w:szCs w:val="24"/>
        </w:rPr>
        <w:t>1.1.2</w:t>
      </w:r>
      <w:r>
        <w:fldChar w:fldCharType="end"/>
      </w:r>
      <w:r w:rsidR="00D2496D" w:rsidRPr="00E12127">
        <w:rPr>
          <w:sz w:val="24"/>
          <w:szCs w:val="24"/>
        </w:rPr>
        <w:t xml:space="preserve"> (далее – Участники</w:t>
      </w:r>
      <w:r w:rsidR="00D2496D" w:rsidRPr="00087908">
        <w:rPr>
          <w:sz w:val="24"/>
          <w:szCs w:val="24"/>
        </w:rPr>
        <w:t>)</w:t>
      </w:r>
      <w:r w:rsidR="00D2496D">
        <w:rPr>
          <w:sz w:val="24"/>
          <w:szCs w:val="24"/>
        </w:rPr>
        <w:t>,</w:t>
      </w:r>
      <w:r w:rsidR="00D2496D" w:rsidRPr="00087908">
        <w:rPr>
          <w:sz w:val="24"/>
          <w:szCs w:val="24"/>
        </w:rPr>
        <w:t xml:space="preserve"> к участию в </w:t>
      </w:r>
      <w:r w:rsidR="00D2496D" w:rsidRPr="00E018C6">
        <w:rPr>
          <w:sz w:val="24"/>
          <w:szCs w:val="24"/>
        </w:rPr>
        <w:t xml:space="preserve">процедуре Запроса предложений (далее – запрос предложений) на право заключения </w:t>
      </w:r>
      <w:r w:rsidR="00675516" w:rsidRPr="00E018C6">
        <w:rPr>
          <w:iCs/>
          <w:sz w:val="24"/>
          <w:szCs w:val="24"/>
        </w:rPr>
        <w:t>Договора на поставку разъединителей 35-110 кВ для нужд ПАО «МРСК Центра и Приволжья» (филиала «Ивэнерго</w:t>
      </w:r>
      <w:r w:rsidRPr="00E018C6">
        <w:rPr>
          <w:iCs/>
          <w:sz w:val="24"/>
          <w:szCs w:val="24"/>
        </w:rPr>
        <w:t>»</w:t>
      </w:r>
      <w:r w:rsidR="00D2496D" w:rsidRPr="00E018C6">
        <w:rPr>
          <w:sz w:val="24"/>
          <w:szCs w:val="24"/>
        </w:rPr>
        <w:t xml:space="preserve">, расположенного по адресу: </w:t>
      </w:r>
      <w:r w:rsidR="00675516" w:rsidRPr="00E018C6">
        <w:rPr>
          <w:sz w:val="24"/>
          <w:szCs w:val="24"/>
        </w:rPr>
        <w:t>РФ, 153000, г. Иваново, ул. Крутицкая, д. 8/2</w:t>
      </w:r>
      <w:r w:rsidR="00D2496D" w:rsidRPr="00E018C6">
        <w:rPr>
          <w:sz w:val="24"/>
          <w:szCs w:val="24"/>
        </w:rPr>
        <w:t xml:space="preserve">). </w:t>
      </w:r>
      <w:r w:rsidRPr="00E018C6">
        <w:rPr>
          <w:sz w:val="24"/>
          <w:szCs w:val="24"/>
        </w:rPr>
        <w:t>С</w:t>
      </w:r>
      <w:r w:rsidR="00717F60" w:rsidRPr="00E018C6">
        <w:rPr>
          <w:iCs/>
          <w:sz w:val="24"/>
          <w:szCs w:val="24"/>
        </w:rPr>
        <w:t xml:space="preserve">екретарь Закупочной комиссии – </w:t>
      </w:r>
      <w:r w:rsidR="007556FF" w:rsidRPr="00E018C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E018C6">
        <w:rPr>
          <w:iCs/>
          <w:sz w:val="24"/>
          <w:szCs w:val="24"/>
        </w:rPr>
        <w:t>Горностаева</w:t>
      </w:r>
      <w:r w:rsidR="007556FF" w:rsidRPr="00E018C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E018C6">
        <w:rPr>
          <w:sz w:val="24"/>
          <w:szCs w:val="24"/>
        </w:rPr>
        <w:t xml:space="preserve">адрес электронной почты: </w:t>
      </w:r>
      <w:hyperlink r:id="rId19" w:history="1">
        <w:r w:rsidR="00A83A3B" w:rsidRPr="00E018C6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E018C6">
        <w:rPr>
          <w:iCs/>
          <w:sz w:val="24"/>
          <w:szCs w:val="24"/>
        </w:rPr>
        <w:t>, ответственное лицо –</w:t>
      </w:r>
      <w:r w:rsidR="00717F60" w:rsidRPr="00E018C6">
        <w:rPr>
          <w:sz w:val="24"/>
          <w:szCs w:val="24"/>
        </w:rPr>
        <w:t xml:space="preserve"> </w:t>
      </w:r>
      <w:r w:rsidRPr="00E018C6">
        <w:rPr>
          <w:iCs/>
          <w:sz w:val="24"/>
          <w:szCs w:val="24"/>
        </w:rPr>
        <w:t>Поддубская Кристина Валерьевна</w:t>
      </w:r>
      <w:r w:rsidRPr="00E018C6">
        <w:rPr>
          <w:sz w:val="24"/>
          <w:szCs w:val="24"/>
        </w:rPr>
        <w:t xml:space="preserve">, </w:t>
      </w:r>
      <w:r w:rsidRPr="00E018C6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Pr="00E018C6">
        <w:rPr>
          <w:iCs/>
          <w:sz w:val="24"/>
          <w:szCs w:val="24"/>
          <w:u w:val="single"/>
          <w:lang w:val="en-US"/>
        </w:rPr>
        <w:t>Poddubskaya</w:t>
      </w:r>
      <w:r w:rsidRPr="00E018C6">
        <w:rPr>
          <w:iCs/>
          <w:sz w:val="24"/>
          <w:szCs w:val="24"/>
          <w:u w:val="single"/>
        </w:rPr>
        <w:t>.</w:t>
      </w:r>
      <w:r w:rsidRPr="00E018C6">
        <w:rPr>
          <w:iCs/>
          <w:sz w:val="24"/>
          <w:szCs w:val="24"/>
          <w:u w:val="single"/>
          <w:lang w:val="en-US"/>
        </w:rPr>
        <w:t>kv</w:t>
      </w:r>
      <w:r w:rsidRPr="00E018C6">
        <w:rPr>
          <w:iCs/>
          <w:sz w:val="24"/>
          <w:szCs w:val="24"/>
          <w:u w:val="single"/>
        </w:rPr>
        <w:t>@</w:t>
      </w:r>
      <w:r w:rsidRPr="00E018C6">
        <w:rPr>
          <w:iCs/>
          <w:sz w:val="24"/>
          <w:szCs w:val="24"/>
          <w:u w:val="single"/>
          <w:lang w:val="en-US"/>
        </w:rPr>
        <w:t>mrsk</w:t>
      </w:r>
      <w:r w:rsidRPr="00E018C6">
        <w:rPr>
          <w:iCs/>
          <w:sz w:val="24"/>
          <w:szCs w:val="24"/>
          <w:u w:val="single"/>
        </w:rPr>
        <w:t>-1.</w:t>
      </w:r>
      <w:r w:rsidRPr="00E018C6">
        <w:rPr>
          <w:iCs/>
          <w:sz w:val="24"/>
          <w:szCs w:val="24"/>
          <w:u w:val="single"/>
          <w:lang w:val="en-US"/>
        </w:rPr>
        <w:t>ru</w:t>
      </w:r>
      <w:r w:rsidR="00F27D39" w:rsidRPr="00E018C6">
        <w:rPr>
          <w:rStyle w:val="a7"/>
          <w:color w:val="auto"/>
        </w:rPr>
        <w:t>)</w:t>
      </w:r>
      <w:bookmarkEnd w:id="10"/>
      <w:r w:rsidR="00717F60" w:rsidRPr="00E018C6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E018C6" w:rsidRDefault="001C2F0C" w:rsidP="00495BFC">
      <w:pPr>
        <w:widowControl w:val="0"/>
        <w:numPr>
          <w:ilvl w:val="2"/>
          <w:numId w:val="18"/>
        </w:numPr>
        <w:tabs>
          <w:tab w:val="clear" w:pos="720"/>
          <w:tab w:val="num" w:pos="0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67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E018C6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E018C6">
        <w:rPr>
          <w:sz w:val="24"/>
          <w:szCs w:val="24"/>
        </w:rPr>
        <w:t>Участники</w:t>
      </w:r>
      <w:r w:rsidRPr="00E018C6">
        <w:rPr>
          <w:sz w:val="24"/>
          <w:szCs w:val="24"/>
        </w:rPr>
        <w:t xml:space="preserve">, признанные Победителями </w:t>
      </w:r>
      <w:r w:rsidR="003F4558" w:rsidRPr="00E018C6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</w:t>
      </w:r>
      <w:r w:rsidR="00DD7BC7" w:rsidRPr="00E018C6">
        <w:rPr>
          <w:sz w:val="24"/>
          <w:szCs w:val="24"/>
        </w:rPr>
        <w:t>по Лоту №1 - «На право заключения рамочных соглашений об участии в конкурентных процедурах на</w:t>
      </w:r>
      <w:r w:rsidR="000D2122" w:rsidRPr="00E018C6">
        <w:rPr>
          <w:sz w:val="24"/>
          <w:szCs w:val="24"/>
        </w:rPr>
        <w:t xml:space="preserve"> </w:t>
      </w:r>
      <w:r w:rsidR="00DD7BC7" w:rsidRPr="00E018C6">
        <w:rPr>
          <w:sz w:val="24"/>
          <w:szCs w:val="24"/>
        </w:rPr>
        <w:t xml:space="preserve">право заключения договоров поставки основного электротехнического оборудования: </w:t>
      </w:r>
      <w:r w:rsidR="00495BFC" w:rsidRPr="00E018C6">
        <w:rPr>
          <w:sz w:val="24"/>
          <w:szCs w:val="24"/>
        </w:rPr>
        <w:t xml:space="preserve">Поставка разъединителей на напряжение 6-110 кВ» </w:t>
      </w:r>
      <w:r w:rsidR="00DD7BC7" w:rsidRPr="00E018C6">
        <w:rPr>
          <w:sz w:val="24"/>
          <w:szCs w:val="24"/>
        </w:rPr>
        <w:t xml:space="preserve">ПАО «МРСК Центра и Приволжья» </w:t>
      </w:r>
      <w:r w:rsidR="003F4558" w:rsidRPr="00E018C6">
        <w:rPr>
          <w:sz w:val="24"/>
          <w:szCs w:val="24"/>
        </w:rPr>
        <w:t xml:space="preserve">на основании Протокола заседания Закупочной комиссии ПАО «Россети» </w:t>
      </w:r>
      <w:r w:rsidR="00DD7BC7" w:rsidRPr="00E018C6">
        <w:rPr>
          <w:sz w:val="24"/>
          <w:szCs w:val="24"/>
        </w:rPr>
        <w:t>№</w:t>
      </w:r>
      <w:r w:rsidR="00495BFC" w:rsidRPr="00E018C6">
        <w:t xml:space="preserve"> </w:t>
      </w:r>
      <w:r w:rsidR="00495BFC" w:rsidRPr="00E018C6">
        <w:rPr>
          <w:sz w:val="24"/>
          <w:szCs w:val="24"/>
        </w:rPr>
        <w:t xml:space="preserve">16/718281 </w:t>
      </w:r>
      <w:r w:rsidR="00DD7BC7" w:rsidRPr="00E018C6">
        <w:rPr>
          <w:sz w:val="24"/>
          <w:szCs w:val="24"/>
        </w:rPr>
        <w:t xml:space="preserve">от </w:t>
      </w:r>
      <w:r w:rsidR="00495BFC" w:rsidRPr="00E018C6">
        <w:rPr>
          <w:sz w:val="24"/>
          <w:szCs w:val="24"/>
        </w:rPr>
        <w:t>16.05</w:t>
      </w:r>
      <w:r w:rsidR="00DD7BC7" w:rsidRPr="00E018C6">
        <w:rPr>
          <w:sz w:val="24"/>
          <w:szCs w:val="24"/>
        </w:rPr>
        <w:t xml:space="preserve">.2017г. </w:t>
      </w:r>
      <w:r w:rsidRPr="00E018C6">
        <w:rPr>
          <w:sz w:val="24"/>
          <w:szCs w:val="24"/>
        </w:rPr>
        <w:t>и заключившие соответствующие Рамо</w:t>
      </w:r>
      <w:r w:rsidR="00F901DE" w:rsidRPr="00E018C6">
        <w:rPr>
          <w:sz w:val="24"/>
          <w:szCs w:val="24"/>
        </w:rPr>
        <w:t>чные соглашения</w:t>
      </w:r>
      <w:r w:rsidRPr="00E018C6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E018C6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018C6">
        <w:rPr>
          <w:sz w:val="24"/>
          <w:szCs w:val="24"/>
        </w:rPr>
        <w:t xml:space="preserve">Заказчик: </w:t>
      </w:r>
      <w:r w:rsidRPr="00E018C6">
        <w:rPr>
          <w:iCs/>
          <w:sz w:val="24"/>
          <w:szCs w:val="24"/>
        </w:rPr>
        <w:t>ПАО «МРСК Центра и Приволжья»</w:t>
      </w:r>
      <w:r w:rsidR="00702B2C" w:rsidRPr="00E018C6">
        <w:rPr>
          <w:iCs/>
          <w:sz w:val="24"/>
          <w:szCs w:val="24"/>
        </w:rPr>
        <w:t>.</w:t>
      </w:r>
      <w:r w:rsidR="00717F60" w:rsidRPr="00E018C6">
        <w:rPr>
          <w:rStyle w:val="aa"/>
          <w:sz w:val="24"/>
          <w:szCs w:val="24"/>
        </w:rPr>
        <w:t xml:space="preserve"> </w:t>
      </w:r>
      <w:bookmarkEnd w:id="16"/>
    </w:p>
    <w:p w:rsidR="008C4223" w:rsidRPr="00E018C6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018C6">
        <w:rPr>
          <w:sz w:val="24"/>
          <w:szCs w:val="24"/>
        </w:rPr>
        <w:t>Предмет З</w:t>
      </w:r>
      <w:r w:rsidR="00717F60" w:rsidRPr="00E018C6">
        <w:rPr>
          <w:sz w:val="24"/>
          <w:szCs w:val="24"/>
        </w:rPr>
        <w:t>апроса предложений</w:t>
      </w:r>
      <w:r w:rsidR="00702B2C" w:rsidRPr="00E018C6">
        <w:rPr>
          <w:sz w:val="24"/>
          <w:szCs w:val="24"/>
        </w:rPr>
        <w:t>:</w:t>
      </w:r>
      <w:bookmarkEnd w:id="17"/>
    </w:p>
    <w:p w:rsidR="00A40714" w:rsidRPr="00E018C6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018C6">
        <w:rPr>
          <w:b/>
          <w:sz w:val="24"/>
          <w:szCs w:val="24"/>
          <w:u w:val="single"/>
        </w:rPr>
        <w:t>Лот №1:</w:t>
      </w:r>
      <w:r w:rsidR="00717F60" w:rsidRPr="00E018C6">
        <w:rPr>
          <w:sz w:val="24"/>
          <w:szCs w:val="24"/>
        </w:rPr>
        <w:t xml:space="preserve"> право заключения </w:t>
      </w:r>
      <w:r w:rsidR="00495BFC" w:rsidRPr="00E018C6">
        <w:rPr>
          <w:iCs/>
          <w:sz w:val="24"/>
          <w:szCs w:val="24"/>
        </w:rPr>
        <w:t>Договора на поставку разъединителей 35-110 кВ для нужд ПАО «МРСК Центра и Приволжья» (филиала «Ивэнерго»</w:t>
      </w:r>
      <w:r w:rsidR="00D2496D" w:rsidRPr="00E018C6">
        <w:rPr>
          <w:sz w:val="24"/>
          <w:szCs w:val="24"/>
        </w:rPr>
        <w:t>)</w:t>
      </w:r>
      <w:bookmarkEnd w:id="18"/>
      <w:r w:rsidR="00702B2C" w:rsidRPr="00E018C6">
        <w:rPr>
          <w:sz w:val="24"/>
          <w:szCs w:val="24"/>
        </w:rPr>
        <w:t>.</w:t>
      </w:r>
    </w:p>
    <w:p w:rsidR="008C4223" w:rsidRPr="00E018C6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018C6">
        <w:rPr>
          <w:sz w:val="24"/>
          <w:szCs w:val="24"/>
        </w:rPr>
        <w:t xml:space="preserve">Количество лотов: </w:t>
      </w:r>
      <w:r w:rsidRPr="00E018C6">
        <w:rPr>
          <w:b/>
          <w:sz w:val="24"/>
          <w:szCs w:val="24"/>
        </w:rPr>
        <w:t>1 (один)</w:t>
      </w:r>
      <w:r w:rsidRPr="00E018C6">
        <w:rPr>
          <w:sz w:val="24"/>
          <w:szCs w:val="24"/>
        </w:rPr>
        <w:t>.</w:t>
      </w:r>
    </w:p>
    <w:bookmarkEnd w:id="19"/>
    <w:p w:rsidR="009D7F01" w:rsidRPr="00E018C6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018C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E018C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018C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E018C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E018C6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E018C6">
        <w:rPr>
          <w:sz w:val="24"/>
          <w:szCs w:val="24"/>
          <w:lang w:eastAsia="ru-RU"/>
        </w:rPr>
        <w:t>.</w:t>
      </w:r>
    </w:p>
    <w:p w:rsidR="00804801" w:rsidRPr="00E018C6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018C6">
        <w:rPr>
          <w:sz w:val="24"/>
          <w:szCs w:val="24"/>
        </w:rPr>
        <w:t>Частичное выполнение</w:t>
      </w:r>
      <w:r w:rsidR="002946EF" w:rsidRPr="00E018C6">
        <w:rPr>
          <w:sz w:val="24"/>
          <w:szCs w:val="24"/>
        </w:rPr>
        <w:t xml:space="preserve"> </w:t>
      </w:r>
      <w:r w:rsidR="004D17BD" w:rsidRPr="00E018C6">
        <w:rPr>
          <w:sz w:val="24"/>
          <w:szCs w:val="24"/>
        </w:rPr>
        <w:t xml:space="preserve">поставок, </w:t>
      </w:r>
      <w:r w:rsidR="00AD3EBC" w:rsidRPr="00E018C6">
        <w:rPr>
          <w:sz w:val="24"/>
          <w:szCs w:val="24"/>
        </w:rPr>
        <w:t>работ (услуг)</w:t>
      </w:r>
      <w:r w:rsidRPr="00E018C6">
        <w:rPr>
          <w:sz w:val="24"/>
          <w:szCs w:val="24"/>
        </w:rPr>
        <w:t xml:space="preserve"> не допускается.</w:t>
      </w:r>
    </w:p>
    <w:p w:rsidR="00717F60" w:rsidRPr="00E018C6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018C6">
        <w:rPr>
          <w:sz w:val="24"/>
          <w:szCs w:val="24"/>
        </w:rPr>
        <w:t>Сроки</w:t>
      </w:r>
      <w:r w:rsidR="00717F60" w:rsidRPr="00E018C6">
        <w:rPr>
          <w:sz w:val="24"/>
          <w:szCs w:val="24"/>
        </w:rPr>
        <w:t xml:space="preserve"> </w:t>
      </w:r>
      <w:r w:rsidR="002946EF" w:rsidRPr="00E018C6">
        <w:rPr>
          <w:sz w:val="24"/>
          <w:szCs w:val="24"/>
        </w:rPr>
        <w:t xml:space="preserve">выполнения </w:t>
      </w:r>
      <w:r w:rsidR="00702B2C" w:rsidRPr="00E018C6">
        <w:rPr>
          <w:sz w:val="24"/>
          <w:szCs w:val="24"/>
        </w:rPr>
        <w:t>поставок</w:t>
      </w:r>
      <w:r w:rsidR="00717F60" w:rsidRPr="00E018C6">
        <w:rPr>
          <w:sz w:val="24"/>
          <w:szCs w:val="24"/>
        </w:rPr>
        <w:t xml:space="preserve">: </w:t>
      </w:r>
      <w:r w:rsidRPr="00E018C6">
        <w:rPr>
          <w:b/>
          <w:sz w:val="24"/>
          <w:szCs w:val="24"/>
        </w:rPr>
        <w:t xml:space="preserve">в течение </w:t>
      </w:r>
      <w:r w:rsidR="00DD7BC7" w:rsidRPr="00E018C6">
        <w:rPr>
          <w:b/>
          <w:sz w:val="24"/>
          <w:szCs w:val="24"/>
        </w:rPr>
        <w:t>45</w:t>
      </w:r>
      <w:r w:rsidRPr="00E018C6">
        <w:rPr>
          <w:b/>
          <w:sz w:val="24"/>
          <w:szCs w:val="24"/>
        </w:rPr>
        <w:t xml:space="preserve"> календарных дней с момента </w:t>
      </w:r>
      <w:r w:rsidR="00D2496D" w:rsidRPr="00E018C6">
        <w:rPr>
          <w:b/>
          <w:sz w:val="24"/>
          <w:szCs w:val="24"/>
        </w:rPr>
        <w:t>подачи заявки</w:t>
      </w:r>
      <w:r w:rsidRPr="00E018C6">
        <w:rPr>
          <w:b/>
          <w:sz w:val="24"/>
          <w:szCs w:val="24"/>
        </w:rPr>
        <w:t xml:space="preserve"> </w:t>
      </w:r>
      <w:r w:rsidR="00D2496D" w:rsidRPr="00E018C6">
        <w:rPr>
          <w:b/>
          <w:sz w:val="24"/>
          <w:szCs w:val="24"/>
        </w:rPr>
        <w:t xml:space="preserve">от филиала, но не позднее </w:t>
      </w:r>
      <w:r w:rsidR="00495BFC" w:rsidRPr="00E018C6">
        <w:rPr>
          <w:b/>
          <w:sz w:val="24"/>
          <w:szCs w:val="24"/>
        </w:rPr>
        <w:t>30.06</w:t>
      </w:r>
      <w:r w:rsidR="00D2496D" w:rsidRPr="00E018C6">
        <w:rPr>
          <w:b/>
          <w:sz w:val="24"/>
          <w:szCs w:val="24"/>
        </w:rPr>
        <w:t>.2018 г</w:t>
      </w:r>
      <w:r w:rsidR="00717F60" w:rsidRPr="00E018C6">
        <w:rPr>
          <w:sz w:val="24"/>
          <w:szCs w:val="24"/>
        </w:rPr>
        <w:t>.</w:t>
      </w:r>
      <w:bookmarkEnd w:id="20"/>
    </w:p>
    <w:p w:rsidR="008D2928" w:rsidRPr="00E018C6" w:rsidRDefault="002A47D1" w:rsidP="00BF71F2">
      <w:pPr>
        <w:widowControl w:val="0"/>
        <w:numPr>
          <w:ilvl w:val="2"/>
          <w:numId w:val="18"/>
        </w:numPr>
        <w:tabs>
          <w:tab w:val="clear" w:pos="720"/>
          <w:tab w:val="num" w:pos="0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hanging="153"/>
        <w:rPr>
          <w:sz w:val="24"/>
          <w:szCs w:val="24"/>
        </w:rPr>
      </w:pPr>
      <w:bookmarkStart w:id="21" w:name="_Ref440270651"/>
      <w:r w:rsidRPr="00E018C6">
        <w:rPr>
          <w:sz w:val="24"/>
          <w:szCs w:val="24"/>
        </w:rPr>
        <w:lastRenderedPageBreak/>
        <w:t xml:space="preserve">Отгрузочные реквизиты/базис поставки: </w:t>
      </w:r>
      <w:r w:rsidR="008D2928" w:rsidRPr="00E018C6">
        <w:rPr>
          <w:sz w:val="24"/>
          <w:szCs w:val="24"/>
        </w:rPr>
        <w:t xml:space="preserve">на условиях DDP (Согласно ИНКОТЕРМС </w:t>
      </w:r>
      <w:r w:rsidR="003E4055" w:rsidRPr="00E018C6">
        <w:rPr>
          <w:sz w:val="24"/>
          <w:szCs w:val="24"/>
        </w:rPr>
        <w:t>2010</w:t>
      </w:r>
      <w:r w:rsidR="008D2928" w:rsidRPr="00E018C6">
        <w:rPr>
          <w:sz w:val="24"/>
          <w:szCs w:val="24"/>
        </w:rPr>
        <w:t xml:space="preserve">) по </w:t>
      </w:r>
      <w:r w:rsidR="00BF71F2" w:rsidRPr="00E018C6">
        <w:rPr>
          <w:sz w:val="24"/>
          <w:szCs w:val="24"/>
        </w:rPr>
        <w:t>адресу</w:t>
      </w:r>
      <w:r w:rsidR="008D2928" w:rsidRPr="00E018C6">
        <w:rPr>
          <w:sz w:val="24"/>
          <w:szCs w:val="24"/>
        </w:rPr>
        <w:t xml:space="preserve"> </w:t>
      </w:r>
      <w:bookmarkEnd w:id="21"/>
      <w:r w:rsidR="00BF71F2" w:rsidRPr="00E018C6">
        <w:rPr>
          <w:sz w:val="24"/>
          <w:szCs w:val="24"/>
        </w:rPr>
        <w:t>филиала "Ивэнерго" ПАО "МРСК Центра и Приволжья": г. Иваново, ул. ул. Отдельная, территория ПС "ИВ-6".</w:t>
      </w:r>
    </w:p>
    <w:p w:rsidR="00717F60" w:rsidRPr="00E018C6" w:rsidRDefault="0081343C" w:rsidP="0081343C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E018C6">
        <w:rPr>
          <w:iCs/>
          <w:sz w:val="24"/>
          <w:szCs w:val="24"/>
        </w:rPr>
        <w:t xml:space="preserve">Форма и порядок оплаты: </w:t>
      </w:r>
      <w:bookmarkEnd w:id="22"/>
      <w:r w:rsidR="00BF71F2" w:rsidRPr="00E018C6">
        <w:rPr>
          <w:iCs/>
          <w:sz w:val="24"/>
          <w:szCs w:val="24"/>
        </w:rPr>
        <w:t>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</w:r>
      <w:r w:rsidR="002D6614" w:rsidRPr="00E018C6">
        <w:rPr>
          <w:iCs/>
          <w:sz w:val="24"/>
          <w:szCs w:val="24"/>
        </w:rPr>
        <w:t>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018C6">
        <w:rPr>
          <w:iCs/>
          <w:sz w:val="24"/>
          <w:szCs w:val="24"/>
        </w:rPr>
        <w:t xml:space="preserve">Порядок проведения </w:t>
      </w:r>
      <w:r w:rsidR="00C05EF6" w:rsidRPr="00E018C6">
        <w:rPr>
          <w:iCs/>
          <w:sz w:val="24"/>
          <w:szCs w:val="24"/>
        </w:rPr>
        <w:t>запроса</w:t>
      </w:r>
      <w:r w:rsidR="00C05EF6" w:rsidRPr="00D053CF">
        <w:rPr>
          <w:iCs/>
          <w:sz w:val="24"/>
          <w:szCs w:val="24"/>
        </w:rPr>
        <w:t xml:space="preserve">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_Ref311232052 \r \h  \* MERGEFORMAT </w:instrText>
      </w:r>
      <w:r w:rsidR="00611B3B">
        <w:fldChar w:fldCharType="separate"/>
      </w:r>
      <w:r w:rsidR="00D2496D">
        <w:t>3</w:t>
      </w:r>
      <w:r w:rsidR="00611B3B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611B3B">
        <w:fldChar w:fldCharType="begin"/>
      </w:r>
      <w:r w:rsidR="00611B3B">
        <w:instrText xml:space="preserve"> REF _Ref440270568 \r \h  \* MERGEFORMAT </w:instrText>
      </w:r>
      <w:r w:rsidR="00611B3B">
        <w:fldChar w:fldCharType="separate"/>
      </w:r>
      <w:r w:rsidR="00D2496D">
        <w:t>4</w:t>
      </w:r>
      <w:r w:rsidR="00611B3B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611B3B">
        <w:fldChar w:fldCharType="begin"/>
      </w:r>
      <w:r w:rsidR="00611B3B">
        <w:instrText xml:space="preserve"> REF _Ref305973574 \r \h  \* MERGEFORMAT </w:instrText>
      </w:r>
      <w:r w:rsidR="00611B3B">
        <w:fldChar w:fldCharType="separate"/>
      </w:r>
      <w:r w:rsidR="00D2496D">
        <w:t>2</w:t>
      </w:r>
      <w:r w:rsidR="00611B3B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611B3B">
        <w:fldChar w:fldCharType="begin"/>
      </w:r>
      <w:r w:rsidR="00611B3B">
        <w:instrText xml:space="preserve"> REF _Ref440270602 \r \h  \* MERGEFORMAT </w:instrText>
      </w:r>
      <w:r w:rsidR="00611B3B">
        <w:fldChar w:fldCharType="separate"/>
      </w:r>
      <w:r w:rsidR="00D2496D">
        <w:t>5</w:t>
      </w:r>
      <w:r w:rsidR="00611B3B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E018C6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611B3B">
        <w:fldChar w:fldCharType="begin"/>
      </w:r>
      <w:r w:rsidR="00611B3B">
        <w:instrText xml:space="preserve"> REF _Ref440270637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1.1.6</w:t>
      </w:r>
      <w:r w:rsidR="00611B3B">
        <w:fldChar w:fldCharType="end"/>
      </w:r>
      <w:r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_Ref440270651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1.1.7</w:t>
      </w:r>
      <w:r w:rsidR="00611B3B">
        <w:fldChar w:fldCharType="end"/>
      </w:r>
      <w:r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_Ref440270663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1.1.8</w:t>
      </w:r>
      <w:r w:rsidR="00611B3B">
        <w:fldChar w:fldCharType="end"/>
      </w:r>
      <w:r w:rsidRPr="00D053CF">
        <w:rPr>
          <w:sz w:val="24"/>
          <w:szCs w:val="24"/>
        </w:rPr>
        <w:t xml:space="preserve"> настоящей Документации</w:t>
      </w:r>
      <w:r w:rsidRPr="00E018C6">
        <w:rPr>
          <w:sz w:val="24"/>
          <w:szCs w:val="24"/>
        </w:rPr>
        <w:t>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E018C6">
        <w:rPr>
          <w:sz w:val="24"/>
          <w:szCs w:val="24"/>
        </w:rPr>
        <w:t>ом(</w:t>
      </w:r>
      <w:r w:rsidRPr="00E018C6">
        <w:rPr>
          <w:sz w:val="24"/>
          <w:szCs w:val="24"/>
        </w:rPr>
        <w:t>их</w:t>
      </w:r>
      <w:r w:rsidR="00A154B7" w:rsidRPr="00E018C6">
        <w:rPr>
          <w:sz w:val="24"/>
          <w:szCs w:val="24"/>
        </w:rPr>
        <w:t>)</w:t>
      </w:r>
      <w:r w:rsidRPr="00E018C6">
        <w:rPr>
          <w:sz w:val="24"/>
          <w:szCs w:val="24"/>
        </w:rPr>
        <w:t xml:space="preserve"> задани</w:t>
      </w:r>
      <w:r w:rsidR="00A154B7" w:rsidRPr="00E018C6">
        <w:rPr>
          <w:sz w:val="24"/>
          <w:szCs w:val="24"/>
        </w:rPr>
        <w:t>и(</w:t>
      </w:r>
      <w:r w:rsidRPr="00E018C6">
        <w:rPr>
          <w:sz w:val="24"/>
          <w:szCs w:val="24"/>
        </w:rPr>
        <w:t>ях</w:t>
      </w:r>
      <w:r w:rsidR="00A154B7" w:rsidRPr="00E018C6">
        <w:rPr>
          <w:sz w:val="24"/>
          <w:szCs w:val="24"/>
        </w:rPr>
        <w:t>)</w:t>
      </w:r>
      <w:r w:rsidRPr="00E018C6">
        <w:rPr>
          <w:sz w:val="24"/>
          <w:szCs w:val="24"/>
        </w:rPr>
        <w:t xml:space="preserve">) </w:t>
      </w:r>
      <w:r w:rsidR="008533D6" w:rsidRPr="00E018C6">
        <w:rPr>
          <w:sz w:val="24"/>
          <w:szCs w:val="24"/>
        </w:rPr>
        <w:t>и/или в Приложении №2 (проекте Договора)</w:t>
      </w:r>
      <w:r w:rsidR="008533D6" w:rsidRPr="00E018C6">
        <w:rPr>
          <w:bCs w:val="0"/>
          <w:iCs/>
          <w:szCs w:val="24"/>
        </w:rPr>
        <w:t xml:space="preserve"> </w:t>
      </w:r>
      <w:r w:rsidRPr="00E018C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611B3B" w:rsidRPr="00E018C6">
        <w:fldChar w:fldCharType="begin"/>
      </w:r>
      <w:r w:rsidR="00611B3B" w:rsidRPr="00E018C6">
        <w:instrText xml:space="preserve"> REF _Ref440270637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1.1.6</w:t>
      </w:r>
      <w:r w:rsidR="00611B3B" w:rsidRPr="00E018C6">
        <w:fldChar w:fldCharType="end"/>
      </w:r>
      <w:r w:rsidR="008D2928" w:rsidRPr="00E018C6">
        <w:rPr>
          <w:sz w:val="24"/>
          <w:szCs w:val="24"/>
        </w:rPr>
        <w:t xml:space="preserve">, </w:t>
      </w:r>
      <w:r w:rsidR="00611B3B" w:rsidRPr="00E018C6">
        <w:fldChar w:fldCharType="begin"/>
      </w:r>
      <w:r w:rsidR="00611B3B" w:rsidRPr="00E018C6">
        <w:instrText xml:space="preserve"> REF _Ref440270651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1.1.7</w:t>
      </w:r>
      <w:r w:rsidR="00611B3B" w:rsidRPr="00E018C6">
        <w:fldChar w:fldCharType="end"/>
      </w:r>
      <w:r w:rsidR="008D2928" w:rsidRPr="00E018C6">
        <w:rPr>
          <w:sz w:val="24"/>
          <w:szCs w:val="24"/>
        </w:rPr>
        <w:t xml:space="preserve">, </w:t>
      </w:r>
      <w:r w:rsidR="00611B3B" w:rsidRPr="00E018C6">
        <w:fldChar w:fldCharType="begin"/>
      </w:r>
      <w:r w:rsidR="00611B3B" w:rsidRPr="00E018C6">
        <w:instrText xml:space="preserve"> REF _Ref440270663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1.1.8</w:t>
      </w:r>
      <w:r w:rsidR="00611B3B" w:rsidRPr="00E018C6">
        <w:fldChar w:fldCharType="end"/>
      </w:r>
      <w:r w:rsidRPr="00E018C6">
        <w:rPr>
          <w:sz w:val="24"/>
          <w:szCs w:val="24"/>
        </w:rPr>
        <w:t xml:space="preserve"> настоящей Документации.</w:t>
      </w:r>
    </w:p>
    <w:p w:rsidR="0059260F" w:rsidRPr="00E018C6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018C6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E018C6">
        <w:rPr>
          <w:sz w:val="24"/>
          <w:szCs w:val="24"/>
        </w:rPr>
        <w:t xml:space="preserve"> и объемом поставляемой продукции</w:t>
      </w:r>
      <w:r w:rsidRPr="00E018C6">
        <w:rPr>
          <w:sz w:val="24"/>
          <w:szCs w:val="24"/>
        </w:rPr>
        <w:t>, указанными в Задании на логистику.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018C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E018C6">
        <w:rPr>
          <w:bCs w:val="0"/>
          <w:iCs/>
          <w:sz w:val="24"/>
          <w:szCs w:val="24"/>
        </w:rPr>
        <w:t xml:space="preserve">поставки и </w:t>
      </w:r>
      <w:r w:rsidRPr="00E018C6">
        <w:rPr>
          <w:sz w:val="24"/>
          <w:szCs w:val="24"/>
        </w:rPr>
        <w:t xml:space="preserve">оплаты, не хуже условий указанных в п. </w:t>
      </w:r>
      <w:r w:rsidR="00611B3B" w:rsidRPr="00E018C6">
        <w:fldChar w:fldCharType="begin"/>
      </w:r>
      <w:r w:rsidR="00611B3B" w:rsidRPr="00E018C6">
        <w:instrText xml:space="preserve"> REF _Ref440270637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1.1.6</w:t>
      </w:r>
      <w:r w:rsidR="00611B3B" w:rsidRPr="00E018C6">
        <w:fldChar w:fldCharType="end"/>
      </w:r>
      <w:r w:rsidR="003E4055" w:rsidRPr="00E018C6">
        <w:rPr>
          <w:sz w:val="24"/>
          <w:szCs w:val="24"/>
        </w:rPr>
        <w:t xml:space="preserve"> и </w:t>
      </w:r>
      <w:r w:rsidR="00611B3B" w:rsidRPr="00E018C6">
        <w:fldChar w:fldCharType="begin"/>
      </w:r>
      <w:r w:rsidR="00611B3B" w:rsidRPr="00E018C6">
        <w:instrText xml:space="preserve"> REF _Ref440270663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1.1.8</w:t>
      </w:r>
      <w:r w:rsidR="00611B3B" w:rsidRPr="00E018C6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284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</w:t>
      </w:r>
      <w:r w:rsidR="00F90B4B" w:rsidRPr="00F90B4B">
        <w:rPr>
          <w:bCs w:val="0"/>
          <w:sz w:val="24"/>
          <w:szCs w:val="24"/>
        </w:rPr>
        <w:t xml:space="preserve"> </w:t>
      </w:r>
      <w:r w:rsidR="00F90B4B" w:rsidRPr="00E12127">
        <w:rPr>
          <w:bCs w:val="0"/>
          <w:sz w:val="24"/>
          <w:szCs w:val="24"/>
        </w:rPr>
        <w:t>и Совета Директоров ПАО «МРСК Центра и Приволжья» (Протокол № 258 от «28» февраля 2017 года),</w:t>
      </w:r>
      <w:r w:rsidR="00721B30" w:rsidRPr="00D053C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</w:t>
      </w:r>
      <w:r w:rsidRPr="00D053CF">
        <w:rPr>
          <w:bCs w:val="0"/>
          <w:sz w:val="24"/>
          <w:szCs w:val="24"/>
        </w:rPr>
        <w:lastRenderedPageBreak/>
        <w:t xml:space="preserve">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_Ref305973033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3.2</w:t>
      </w:r>
      <w:r w:rsidR="00611B3B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285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611B3B">
        <w:fldChar w:fldCharType="begin"/>
      </w:r>
      <w:r w:rsidR="00611B3B">
        <w:instrText xml:space="preserve"> REF _Ref191386109 \n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3.3.2</w:t>
      </w:r>
      <w:r w:rsidR="00611B3B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286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</w:t>
      </w:r>
      <w:r w:rsidR="00F90B4B" w:rsidRPr="00E12127">
        <w:rPr>
          <w:sz w:val="24"/>
          <w:szCs w:val="24"/>
        </w:rPr>
        <w:t xml:space="preserve">и ПАО «МРСК Центра и Приволжья» </w:t>
      </w:r>
      <w:r w:rsidR="0099066F" w:rsidRPr="00D053CF">
        <w:rPr>
          <w:sz w:val="24"/>
          <w:szCs w:val="24"/>
        </w:rPr>
        <w:t>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611B3B">
        <w:fldChar w:fldCharType="begin"/>
      </w:r>
      <w:r w:rsidR="00611B3B">
        <w:instrText xml:space="preserve"> REF _Ref191386164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 xml:space="preserve"> 1.4.1 </w:t>
      </w:r>
      <w:r w:rsidR="00611B3B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611B3B">
        <w:fldChar w:fldCharType="begin"/>
      </w:r>
      <w:r w:rsidR="00611B3B">
        <w:instrText xml:space="preserve"> REF _Ref306978606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 xml:space="preserve"> 1.4.2 </w:t>
      </w:r>
      <w:r w:rsidR="00611B3B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287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</w:t>
      </w:r>
      <w:r w:rsidRPr="00D053CF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</w:t>
      </w:r>
      <w:r w:rsidR="00F90B4B" w:rsidRPr="00E12127">
        <w:rPr>
          <w:sz w:val="24"/>
          <w:szCs w:val="24"/>
        </w:rPr>
        <w:t xml:space="preserve">Заказчиком (ами) </w:t>
      </w:r>
      <w:r w:rsidRPr="00D053C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F90B4B">
        <w:rPr>
          <w:bCs w:val="0"/>
          <w:sz w:val="24"/>
          <w:szCs w:val="24"/>
        </w:rPr>
        <w:t>ов</w:t>
      </w:r>
      <w:r w:rsidRPr="00D053C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_Ref306114966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3.3.11</w:t>
      </w:r>
      <w:r w:rsidR="00611B3B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288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6859885"/>
      <w:bookmarkStart w:id="67" w:name="_Toc498523289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611B3B">
        <w:fldChar w:fldCharType="begin"/>
      </w:r>
      <w:r w:rsidR="00611B3B">
        <w:instrText xml:space="preserve"> REF _Ref440275279 \r \h  \* MERGEFORMAT </w:instrText>
      </w:r>
      <w:r w:rsidR="00611B3B">
        <w:fldChar w:fldCharType="separate"/>
      </w:r>
      <w:r w:rsidR="00D2496D" w:rsidRPr="00D2496D">
        <w:rPr>
          <w:b w:val="0"/>
        </w:rPr>
        <w:t>1.1.5</w:t>
      </w:r>
      <w:r w:rsidR="00611B3B">
        <w:fldChar w:fldCharType="end"/>
      </w:r>
      <w:r w:rsidR="002D4BC6" w:rsidRPr="00D053CF">
        <w:rPr>
          <w:b w:val="0"/>
        </w:rPr>
        <w:t xml:space="preserve">. При </w:t>
      </w:r>
      <w:r w:rsidR="002D4BC6" w:rsidRPr="00D053CF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6859886"/>
      <w:bookmarkStart w:id="81" w:name="_Toc498523290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611B3B">
        <w:fldChar w:fldCharType="begin"/>
      </w:r>
      <w:r w:rsidR="00611B3B">
        <w:instrText xml:space="preserve"> REF _Ref440357740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3.3</w:t>
      </w:r>
      <w:r w:rsidR="00611B3B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297007"/>
      <w:bookmarkStart w:id="83" w:name="_Toc440356568"/>
      <w:bookmarkStart w:id="84" w:name="_Toc440631703"/>
      <w:bookmarkStart w:id="85" w:name="_Toc440876488"/>
      <w:bookmarkStart w:id="86" w:name="_Toc441130560"/>
      <w:bookmarkStart w:id="87" w:name="_Toc441157065"/>
      <w:bookmarkStart w:id="88" w:name="_Toc447292083"/>
      <w:bookmarkStart w:id="89" w:name="_Toc462234841"/>
      <w:bookmarkStart w:id="90" w:name="_Toc466966807"/>
      <w:bookmarkStart w:id="91" w:name="_Toc468806057"/>
      <w:bookmarkStart w:id="92" w:name="_Toc469480316"/>
      <w:bookmarkStart w:id="93" w:name="_Toc472416832"/>
      <w:bookmarkStart w:id="94" w:name="_Toc496859887"/>
      <w:bookmarkStart w:id="95" w:name="_Toc498523291"/>
      <w:r w:rsidRPr="00D053CF">
        <w:rPr>
          <w:b w:val="0"/>
          <w:szCs w:val="24"/>
        </w:rPr>
        <w:t xml:space="preserve">Письмо о подаче оферты 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5.1</w:t>
      </w:r>
      <w:r w:rsidR="00611B3B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297008"/>
      <w:bookmarkStart w:id="97" w:name="_Toc440356569"/>
      <w:bookmarkStart w:id="98" w:name="_Toc440631704"/>
      <w:bookmarkStart w:id="99" w:name="_Toc440876489"/>
      <w:bookmarkStart w:id="100" w:name="_Toc441130561"/>
      <w:bookmarkStart w:id="101" w:name="_Toc441157066"/>
      <w:bookmarkStart w:id="102" w:name="_Toc447292084"/>
      <w:bookmarkStart w:id="103" w:name="_Toc462234842"/>
      <w:bookmarkStart w:id="104" w:name="_Toc466966808"/>
      <w:bookmarkStart w:id="105" w:name="_Toc468806058"/>
      <w:bookmarkStart w:id="106" w:name="_Toc469480317"/>
      <w:bookmarkStart w:id="107" w:name="_Toc472416833"/>
      <w:bookmarkStart w:id="108" w:name="_Toc496859888"/>
      <w:bookmarkStart w:id="109" w:name="_Toc498523292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611B3B">
        <w:fldChar w:fldCharType="begin"/>
      </w:r>
      <w:r w:rsidR="00611B3B">
        <w:instrText xml:space="preserve"> REF _Ref440284918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5.2</w:t>
      </w:r>
      <w:r w:rsidR="00611B3B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5.3</w:t>
      </w:r>
      <w:r w:rsidR="00611B3B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_Ref440284947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5.4</w:t>
      </w:r>
      <w:r w:rsidR="00611B3B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8F603F" w:rsidRPr="00125FCE">
        <w:rPr>
          <w:b w:val="0"/>
          <w:szCs w:val="24"/>
        </w:rPr>
        <w:t xml:space="preserve">Протокол разногласий к </w:t>
      </w:r>
      <w:r w:rsidR="008F603F" w:rsidRPr="008F603F">
        <w:rPr>
          <w:b w:val="0"/>
          <w:szCs w:val="24"/>
        </w:rPr>
        <w:t xml:space="preserve">проектам Договоров </w:t>
      </w:r>
      <w:r w:rsidR="00AE556B" w:rsidRPr="008F603F">
        <w:rPr>
          <w:b w:val="0"/>
          <w:szCs w:val="24"/>
        </w:rPr>
        <w:t>(подраздел</w:t>
      </w:r>
      <w:r w:rsidR="00AE556B" w:rsidRPr="00D053CF">
        <w:rPr>
          <w:b w:val="0"/>
          <w:szCs w:val="24"/>
        </w:rPr>
        <w:t xml:space="preserve"> </w:t>
      </w:r>
      <w:r w:rsidR="00611B3B">
        <w:fldChar w:fldCharType="begin"/>
      </w:r>
      <w:r w:rsidR="00611B3B">
        <w:instrText xml:space="preserve"> REF _Ref93264992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5.5</w:t>
      </w:r>
      <w:r w:rsidR="00611B3B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0" w:name="_Toc440297010"/>
      <w:bookmarkStart w:id="111" w:name="_Toc440356571"/>
      <w:bookmarkStart w:id="112" w:name="_Toc440631706"/>
      <w:bookmarkStart w:id="113" w:name="_Toc440876491"/>
      <w:bookmarkStart w:id="114" w:name="_Toc441130563"/>
      <w:bookmarkStart w:id="115" w:name="_Toc441157067"/>
      <w:bookmarkStart w:id="116" w:name="_Toc447292085"/>
      <w:bookmarkStart w:id="117" w:name="_Toc462234843"/>
      <w:bookmarkStart w:id="118" w:name="_Toc466966809"/>
      <w:bookmarkStart w:id="119" w:name="_Toc468806059"/>
      <w:bookmarkStart w:id="120" w:name="_Toc469480318"/>
      <w:bookmarkStart w:id="121" w:name="_Toc472416834"/>
      <w:bookmarkStart w:id="122" w:name="_Toc496859889"/>
      <w:bookmarkStart w:id="123" w:name="_Toc498523293"/>
      <w:r w:rsidRPr="00D053CF">
        <w:rPr>
          <w:b w:val="0"/>
          <w:szCs w:val="24"/>
        </w:rPr>
        <w:t xml:space="preserve">Оценка заявок (подраздел </w:t>
      </w:r>
      <w:r w:rsidR="00611B3B">
        <w:fldChar w:fldCharType="begin"/>
      </w:r>
      <w:r w:rsidR="00611B3B">
        <w:instrText xml:space="preserve"> REF _Ref305973250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3.6</w:t>
      </w:r>
      <w:r w:rsidR="00611B3B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13388F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13388F">
        <w:fldChar w:fldCharType="separate"/>
      </w:r>
      <w:r w:rsidR="00D2496D">
        <w:rPr>
          <w:b w:val="0"/>
          <w:szCs w:val="24"/>
        </w:rPr>
        <w:t>3.9</w:t>
      </w:r>
      <w:r w:rsidR="0013388F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4" w:name="_Проект_договора"/>
      <w:bookmarkStart w:id="125" w:name="_Ref305973574"/>
      <w:bookmarkStart w:id="126" w:name="_Ref440272931"/>
      <w:bookmarkStart w:id="127" w:name="_Ref440274025"/>
      <w:bookmarkStart w:id="128" w:name="_Ref440292752"/>
      <w:bookmarkStart w:id="129" w:name="_Toc498523294"/>
      <w:bookmarkEnd w:id="53"/>
      <w:bookmarkEnd w:id="124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5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6"/>
      <w:bookmarkEnd w:id="127"/>
      <w:bookmarkEnd w:id="128"/>
      <w:bookmarkEnd w:id="129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0" w:name="_Toc498523295"/>
      <w:r w:rsidRPr="00D053CF">
        <w:t>Проект договора</w:t>
      </w:r>
      <w:bookmarkEnd w:id="130"/>
    </w:p>
    <w:p w:rsidR="00953802" w:rsidRPr="00D053CF" w:rsidRDefault="00F90B4B" w:rsidP="00953802">
      <w:pPr>
        <w:pStyle w:val="3"/>
        <w:ind w:left="0" w:firstLine="709"/>
        <w:jc w:val="both"/>
        <w:rPr>
          <w:b w:val="0"/>
        </w:rPr>
      </w:pPr>
      <w:bookmarkStart w:id="131" w:name="_Toc439238031"/>
      <w:bookmarkStart w:id="132" w:name="_Toc439238153"/>
      <w:bookmarkStart w:id="133" w:name="_Toc439252705"/>
      <w:bookmarkStart w:id="134" w:name="_Toc439323563"/>
      <w:bookmarkStart w:id="135" w:name="_Toc439323679"/>
      <w:bookmarkStart w:id="136" w:name="_Toc440297013"/>
      <w:bookmarkStart w:id="137" w:name="_Toc440356574"/>
      <w:bookmarkStart w:id="138" w:name="_Toc440631709"/>
      <w:bookmarkStart w:id="139" w:name="_Toc440876494"/>
      <w:bookmarkStart w:id="140" w:name="_Toc441130566"/>
      <w:bookmarkStart w:id="141" w:name="_Toc441157070"/>
      <w:bookmarkStart w:id="142" w:name="_Toc447292088"/>
      <w:bookmarkStart w:id="143" w:name="_Toc462234846"/>
      <w:bookmarkStart w:id="144" w:name="_Toc466966812"/>
      <w:bookmarkStart w:id="145" w:name="_Toc468806062"/>
      <w:bookmarkStart w:id="146" w:name="_Toc469480321"/>
      <w:bookmarkStart w:id="147" w:name="_Toc472416837"/>
      <w:bookmarkStart w:id="148" w:name="_Toc496859892"/>
      <w:bookmarkStart w:id="149" w:name="_Toc498523296"/>
      <w:r w:rsidRPr="00382A07">
        <w:rPr>
          <w:b w:val="0"/>
        </w:rPr>
        <w:t>Проект договор</w:t>
      </w:r>
      <w:r w:rsidR="00D30D0A">
        <w:rPr>
          <w:b w:val="0"/>
        </w:rPr>
        <w:t>а</w:t>
      </w:r>
      <w:r w:rsidRPr="00382A07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D053CF">
        <w:rPr>
          <w:b w:val="0"/>
        </w:rPr>
        <w:t>.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8F603F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297014"/>
      <w:bookmarkStart w:id="156" w:name="_Toc440356575"/>
      <w:bookmarkStart w:id="157" w:name="_Toc440631710"/>
      <w:bookmarkStart w:id="158" w:name="_Toc440876495"/>
      <w:bookmarkStart w:id="159" w:name="_Toc441130567"/>
      <w:bookmarkStart w:id="160" w:name="_Toc441157071"/>
      <w:bookmarkStart w:id="161" w:name="_Toc447292089"/>
      <w:bookmarkStart w:id="162" w:name="_Toc462234847"/>
      <w:bookmarkStart w:id="163" w:name="_Toc466966813"/>
      <w:bookmarkStart w:id="164" w:name="_Toc468806063"/>
      <w:bookmarkStart w:id="165" w:name="_Toc469480322"/>
      <w:bookmarkStart w:id="166" w:name="_Toc472416838"/>
      <w:bookmarkStart w:id="167" w:name="_Toc496859893"/>
      <w:bookmarkStart w:id="168" w:name="_Toc498523297"/>
      <w:r w:rsidRPr="008F603F">
        <w:rPr>
          <w:b w:val="0"/>
        </w:rPr>
        <w:t xml:space="preserve">Участнику необходимо сформировать </w:t>
      </w:r>
      <w:r w:rsidR="008F603F" w:rsidRPr="008F603F">
        <w:rPr>
          <w:b w:val="0"/>
          <w:szCs w:val="24"/>
        </w:rPr>
        <w:t xml:space="preserve">предполагаемый Протокол </w:t>
      </w:r>
      <w:r w:rsidR="00F90B4B" w:rsidRPr="008F603F">
        <w:rPr>
          <w:b w:val="0"/>
        </w:rPr>
        <w:t>разногласий к проект</w:t>
      </w:r>
      <w:r w:rsidR="00D30D0A">
        <w:rPr>
          <w:b w:val="0"/>
        </w:rPr>
        <w:t>у</w:t>
      </w:r>
      <w:r w:rsidR="00F90B4B" w:rsidRPr="008F603F">
        <w:rPr>
          <w:b w:val="0"/>
        </w:rPr>
        <w:t xml:space="preserve"> Договор</w:t>
      </w:r>
      <w:r w:rsidR="00D30D0A">
        <w:rPr>
          <w:b w:val="0"/>
        </w:rPr>
        <w:t>а</w:t>
      </w:r>
      <w:r w:rsidR="00F90B4B" w:rsidRPr="008F603F">
        <w:rPr>
          <w:b w:val="0"/>
        </w:rPr>
        <w:t xml:space="preserve"> </w:t>
      </w:r>
      <w:r w:rsidRPr="008F603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8F603F">
        <w:rPr>
          <w:b w:val="0"/>
        </w:rPr>
        <w:t>раздел</w:t>
      </w:r>
      <w:r w:rsidRPr="008F603F">
        <w:rPr>
          <w:b w:val="0"/>
        </w:rPr>
        <w:t xml:space="preserve"> </w:t>
      </w:r>
      <w:r w:rsidR="00611B3B">
        <w:fldChar w:fldCharType="begin"/>
      </w:r>
      <w:r w:rsidR="00611B3B">
        <w:instrText xml:space="preserve"> REF _Ref93264992 \r \h  \* MERGEFORMAT </w:instrText>
      </w:r>
      <w:r w:rsidR="00611B3B">
        <w:fldChar w:fldCharType="separate"/>
      </w:r>
      <w:r w:rsidR="00D2496D" w:rsidRPr="008F603F">
        <w:rPr>
          <w:b w:val="0"/>
        </w:rPr>
        <w:t>5.5</w:t>
      </w:r>
      <w:r w:rsidR="00611B3B">
        <w:fldChar w:fldCharType="end"/>
      </w:r>
      <w:r w:rsidRPr="008F603F">
        <w:rPr>
          <w:b w:val="0"/>
        </w:rPr>
        <w:t xml:space="preserve">) и приложить </w:t>
      </w:r>
      <w:r w:rsidR="008F603F" w:rsidRPr="008F603F">
        <w:rPr>
          <w:b w:val="0"/>
          <w:szCs w:val="24"/>
        </w:rPr>
        <w:t xml:space="preserve">его </w:t>
      </w:r>
      <w:r w:rsidRPr="008F603F">
        <w:rPr>
          <w:b w:val="0"/>
        </w:rPr>
        <w:t>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4713A" w:rsidRPr="00D053CF" w:rsidRDefault="00F90B4B" w:rsidP="0094713A">
      <w:pPr>
        <w:pStyle w:val="3"/>
        <w:ind w:left="0" w:firstLine="709"/>
        <w:jc w:val="both"/>
        <w:rPr>
          <w:b w:val="0"/>
        </w:rPr>
      </w:pPr>
      <w:bookmarkStart w:id="169" w:name="_Toc439238033"/>
      <w:bookmarkStart w:id="170" w:name="_Toc439238155"/>
      <w:bookmarkStart w:id="171" w:name="_Toc439252707"/>
      <w:bookmarkStart w:id="172" w:name="_Toc439323565"/>
      <w:bookmarkStart w:id="173" w:name="_Toc439323681"/>
      <w:bookmarkStart w:id="174" w:name="_Toc440297015"/>
      <w:bookmarkStart w:id="175" w:name="_Toc440356576"/>
      <w:bookmarkStart w:id="176" w:name="_Toc440631711"/>
      <w:bookmarkStart w:id="177" w:name="_Toc440876496"/>
      <w:bookmarkStart w:id="178" w:name="_Toc441130568"/>
      <w:bookmarkStart w:id="179" w:name="_Toc441157072"/>
      <w:bookmarkStart w:id="180" w:name="_Toc447292090"/>
      <w:bookmarkStart w:id="181" w:name="_Toc462234848"/>
      <w:bookmarkStart w:id="182" w:name="_Toc466966814"/>
      <w:bookmarkStart w:id="183" w:name="_Toc468806064"/>
      <w:bookmarkStart w:id="184" w:name="_Toc469480323"/>
      <w:bookmarkStart w:id="185" w:name="_Toc472416839"/>
      <w:bookmarkStart w:id="186" w:name="_Toc496859894"/>
      <w:bookmarkStart w:id="187" w:name="_Toc498523298"/>
      <w:r w:rsidRPr="008F603F">
        <w:rPr>
          <w:b w:val="0"/>
        </w:rPr>
        <w:t>Настоящ</w:t>
      </w:r>
      <w:r w:rsidR="00D30D0A">
        <w:rPr>
          <w:b w:val="0"/>
        </w:rPr>
        <w:t xml:space="preserve">ий </w:t>
      </w:r>
      <w:r w:rsidRPr="008F603F">
        <w:rPr>
          <w:b w:val="0"/>
        </w:rPr>
        <w:t>проект Договор</w:t>
      </w:r>
      <w:r w:rsidR="00D30D0A">
        <w:rPr>
          <w:b w:val="0"/>
        </w:rPr>
        <w:t>а не являются окончательным</w:t>
      </w:r>
      <w:r w:rsidRPr="008F603F">
        <w:rPr>
          <w:b w:val="0"/>
        </w:rPr>
        <w:t>, редакция</w:t>
      </w:r>
      <w:r w:rsidRPr="00E12127">
        <w:rPr>
          <w:b w:val="0"/>
        </w:rPr>
        <w:t xml:space="preserve"> Договор</w:t>
      </w:r>
      <w:r w:rsidR="00D30D0A">
        <w:rPr>
          <w:b w:val="0"/>
        </w:rPr>
        <w:t>а</w:t>
      </w:r>
      <w:r w:rsidRPr="00E12127">
        <w:rPr>
          <w:b w:val="0"/>
        </w:rPr>
        <w:t xml:space="preserve"> </w:t>
      </w:r>
      <w:r w:rsidR="0094713A" w:rsidRPr="00D053CF">
        <w:rPr>
          <w:b w:val="0"/>
        </w:rPr>
        <w:t>может быть изменена Заказчиком.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8" w:name="_Toc440297016"/>
      <w:bookmarkStart w:id="189" w:name="_Toc440876497"/>
      <w:bookmarkStart w:id="190" w:name="_Toc441157073"/>
      <w:bookmarkStart w:id="191" w:name="_Toc447292091"/>
      <w:bookmarkStart w:id="192" w:name="_Toc498523299"/>
      <w:r w:rsidRPr="00D053CF">
        <w:rPr>
          <w:bCs w:val="0"/>
        </w:rPr>
        <w:t>Антикоррупционная оговорка, включаемая в проект договора</w:t>
      </w:r>
      <w:bookmarkEnd w:id="188"/>
      <w:bookmarkEnd w:id="189"/>
      <w:bookmarkEnd w:id="190"/>
      <w:bookmarkEnd w:id="191"/>
      <w:bookmarkEnd w:id="192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93" w:name="_Toc439238157"/>
      <w:bookmarkStart w:id="194" w:name="_Toc439252709"/>
      <w:bookmarkStart w:id="195" w:name="_Toc439323567"/>
      <w:bookmarkStart w:id="196" w:name="_Toc439323683"/>
      <w:bookmarkStart w:id="197" w:name="_Toc440297017"/>
      <w:bookmarkStart w:id="198" w:name="_Toc440356578"/>
      <w:bookmarkStart w:id="199" w:name="_Toc440631713"/>
      <w:bookmarkStart w:id="200" w:name="_Toc440876498"/>
      <w:bookmarkStart w:id="201" w:name="_Toc441130570"/>
      <w:bookmarkStart w:id="202" w:name="_Toc441157074"/>
      <w:bookmarkStart w:id="203" w:name="_Toc447292092"/>
      <w:bookmarkStart w:id="204" w:name="_Toc462234850"/>
      <w:bookmarkStart w:id="205" w:name="_Toc466966816"/>
      <w:bookmarkStart w:id="206" w:name="_Toc468806066"/>
      <w:bookmarkStart w:id="207" w:name="_Toc469480325"/>
      <w:bookmarkStart w:id="208" w:name="_Toc472416841"/>
      <w:bookmarkStart w:id="209" w:name="_Toc496859896"/>
      <w:bookmarkStart w:id="210" w:name="_Toc498523300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611B3B">
        <w:fldChar w:fldCharType="begin"/>
      </w:r>
      <w:r w:rsidR="00611B3B">
        <w:instrText xml:space="preserve"> REF _Ref440270867 \r \h  \* MERGEFORMAT </w:instrText>
      </w:r>
      <w:r w:rsidR="00611B3B">
        <w:fldChar w:fldCharType="separate"/>
      </w:r>
      <w:r w:rsidR="00D2496D" w:rsidRPr="00D2496D">
        <w:rPr>
          <w:b w:val="0"/>
        </w:rPr>
        <w:t>2.2.3</w:t>
      </w:r>
      <w:r w:rsidR="00611B3B">
        <w:fldChar w:fldCharType="end"/>
      </w:r>
      <w:r w:rsidRPr="00D053CF">
        <w:rPr>
          <w:b w:val="0"/>
        </w:rPr>
        <w:t>).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297018"/>
      <w:bookmarkStart w:id="216" w:name="_Toc440356579"/>
      <w:bookmarkStart w:id="217" w:name="_Toc440631714"/>
      <w:bookmarkStart w:id="218" w:name="_Toc440876499"/>
      <w:bookmarkStart w:id="219" w:name="_Toc441130571"/>
      <w:bookmarkStart w:id="220" w:name="_Toc441157075"/>
      <w:bookmarkStart w:id="221" w:name="_Toc447292093"/>
      <w:bookmarkStart w:id="222" w:name="_Toc462234851"/>
      <w:bookmarkStart w:id="223" w:name="_Toc466966817"/>
      <w:bookmarkStart w:id="224" w:name="_Toc468806067"/>
      <w:bookmarkStart w:id="225" w:name="_Toc469480326"/>
      <w:bookmarkStart w:id="226" w:name="_Toc472416842"/>
      <w:bookmarkStart w:id="227" w:name="_Toc496859897"/>
      <w:bookmarkStart w:id="228" w:name="_Toc498523301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297019"/>
      <w:bookmarkStart w:id="235" w:name="_Toc440356580"/>
      <w:bookmarkStart w:id="236" w:name="_Toc440631715"/>
      <w:bookmarkStart w:id="237" w:name="_Toc440876500"/>
      <w:bookmarkStart w:id="238" w:name="_Toc441130572"/>
      <w:bookmarkStart w:id="239" w:name="_Toc441157076"/>
      <w:bookmarkStart w:id="240" w:name="_Toc447292094"/>
      <w:bookmarkStart w:id="241" w:name="_Toc462234852"/>
      <w:bookmarkStart w:id="242" w:name="_Toc466966818"/>
      <w:bookmarkStart w:id="243" w:name="_Toc468806068"/>
      <w:bookmarkStart w:id="244" w:name="_Toc469480327"/>
      <w:bookmarkStart w:id="245" w:name="_Toc472416843"/>
      <w:bookmarkStart w:id="246" w:name="_Toc496859898"/>
      <w:bookmarkStart w:id="247" w:name="_Toc498523302"/>
      <w:r w:rsidRPr="00D053CF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1. Контрагенту* известно о том, что ПАО «МРСК </w:t>
      </w:r>
      <w:r w:rsidRPr="004D1ED6">
        <w:rPr>
          <w:sz w:val="24"/>
          <w:szCs w:val="24"/>
        </w:rPr>
        <w:t>Центра»</w:t>
      </w:r>
      <w:r w:rsidR="004D1ED6" w:rsidRPr="004D1ED6">
        <w:rPr>
          <w:sz w:val="24"/>
          <w:szCs w:val="24"/>
        </w:rPr>
        <w:t xml:space="preserve"> и ПАО «МРСК Центра и Приволжья»</w:t>
      </w:r>
      <w:r w:rsidRPr="004D1ED6">
        <w:rPr>
          <w:sz w:val="24"/>
          <w:szCs w:val="24"/>
        </w:rPr>
        <w:t xml:space="preserve">** реализует требования статьи 13.3 Федерального закона от 25.12.2008 № 273-ФЗ «О противодействии коррупции», принимает меры по предупреждению </w:t>
      </w:r>
      <w:r w:rsidRPr="00D053CF">
        <w:rPr>
          <w:sz w:val="24"/>
          <w:szCs w:val="24"/>
        </w:rPr>
        <w:t>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4D1ED6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Pr="004D1ED6">
        <w:rPr>
          <w:sz w:val="24"/>
          <w:szCs w:val="24"/>
        </w:rPr>
        <w:t>МРСК Центра»</w:t>
      </w:r>
      <w:r w:rsidR="004D1ED6" w:rsidRPr="004D1ED6">
        <w:rPr>
          <w:sz w:val="24"/>
          <w:szCs w:val="24"/>
        </w:rPr>
        <w:t xml:space="preserve"> и ПАО «МРСК Центра и Приволжья» </w:t>
      </w:r>
      <w:r w:rsidRPr="004D1ED6">
        <w:rPr>
          <w:sz w:val="24"/>
          <w:szCs w:val="24"/>
        </w:rPr>
        <w:t xml:space="preserve">(представлены в разделе «Антикоррупционная политика» на официальных сайтах: </w:t>
      </w:r>
      <w:r w:rsidR="004D1ED6" w:rsidRPr="004D1ED6">
        <w:rPr>
          <w:sz w:val="24"/>
          <w:szCs w:val="24"/>
        </w:rPr>
        <w:t xml:space="preserve">ПАО «Россети» по адресу - </w:t>
      </w:r>
      <w:hyperlink r:id="rId26" w:history="1">
        <w:r w:rsidR="004D1ED6" w:rsidRPr="004D1ED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4D1ED6">
        <w:rPr>
          <w:sz w:val="24"/>
          <w:szCs w:val="24"/>
        </w:rPr>
        <w:t>, ПАО «МРСК Центра» по адресу -</w:t>
      </w:r>
      <w:r w:rsidR="004D1ED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4D1ED6">
        <w:rPr>
          <w:rFonts w:eastAsia="Calibri"/>
          <w:sz w:val="24"/>
          <w:szCs w:val="24"/>
          <w:u w:val="single"/>
        </w:rPr>
        <w:t xml:space="preserve">, </w:t>
      </w:r>
      <w:r w:rsidR="004D1ED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4D1ED6">
        <w:rPr>
          <w:sz w:val="24"/>
          <w:szCs w:val="24"/>
        </w:rPr>
        <w:t>), - полностью принимает положения Антикоррупционной политики ПАО «Россети», ПАО «МРСК Центра» и ПАО «МРСК Центра и Приволжья»</w:t>
      </w:r>
      <w:r w:rsidRPr="004D1ED6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4D1ED6">
        <w:rPr>
          <w:sz w:val="24"/>
          <w:szCs w:val="24"/>
        </w:rPr>
        <w:t>3. При исполнении своих обязательств по настоящему Договору Стороны, их аффилированные</w:t>
      </w:r>
      <w:r w:rsidRPr="00D053CF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 xml:space="preserve">* Наименование контрагента указывается в соответствии с договором (например, подрядчик, исполнитель, </w:t>
      </w:r>
      <w:r w:rsidRPr="004D1ED6">
        <w:rPr>
          <w:i/>
          <w:sz w:val="24"/>
          <w:szCs w:val="24"/>
        </w:rPr>
        <w:t>поставщик и пр.).</w:t>
      </w: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4D1ED6">
        <w:rPr>
          <w:sz w:val="24"/>
          <w:szCs w:val="24"/>
        </w:rPr>
        <w:t>** </w:t>
      </w:r>
      <w:r w:rsidRPr="004D1ED6">
        <w:rPr>
          <w:i/>
          <w:sz w:val="24"/>
          <w:szCs w:val="24"/>
        </w:rPr>
        <w:t>Указывается наименование ПАО «Россети» / ПАО «МРСК Центра»</w:t>
      </w:r>
      <w:r w:rsidR="004D1ED6">
        <w:rPr>
          <w:i/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/</w:t>
      </w:r>
      <w:r w:rsidR="004D1ED6" w:rsidRPr="004D1ED6">
        <w:rPr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ПАО «МРСК Центра и Приволжья»</w:t>
      </w:r>
      <w:r w:rsidRPr="004D1ED6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8" w:name="_Ref303622434"/>
      <w:bookmarkStart w:id="249" w:name="_Ref303624273"/>
      <w:bookmarkStart w:id="250" w:name="_Ref303682476"/>
      <w:bookmarkStart w:id="251" w:name="_Ref303683017"/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2" w:name="_Toc469470557"/>
      <w:bookmarkStart w:id="253" w:name="_Toc498523303"/>
      <w:r w:rsidRPr="00F31976">
        <w:rPr>
          <w:bCs w:val="0"/>
        </w:rPr>
        <w:t>Дополнительные условия, включаемые в проект договора</w:t>
      </w:r>
      <w:bookmarkEnd w:id="252"/>
      <w:bookmarkEnd w:id="25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54" w:name="_Toc469470558"/>
      <w:bookmarkStart w:id="255" w:name="_Toc469480329"/>
      <w:bookmarkStart w:id="256" w:name="_Toc472416845"/>
      <w:bookmarkStart w:id="257" w:name="_Toc496859900"/>
      <w:bookmarkStart w:id="258" w:name="_Toc498523304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13388F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13388F">
        <w:rPr>
          <w:b w:val="0"/>
        </w:rPr>
      </w:r>
      <w:r w:rsidR="0013388F">
        <w:rPr>
          <w:b w:val="0"/>
        </w:rPr>
        <w:fldChar w:fldCharType="separate"/>
      </w:r>
      <w:r w:rsidR="00D2496D">
        <w:rPr>
          <w:b w:val="0"/>
        </w:rPr>
        <w:t>2.3.3</w:t>
      </w:r>
      <w:r w:rsidR="0013388F">
        <w:rPr>
          <w:b w:val="0"/>
        </w:rPr>
        <w:fldChar w:fldCharType="end"/>
      </w:r>
      <w:r w:rsidRPr="00F31976">
        <w:rPr>
          <w:b w:val="0"/>
        </w:rPr>
        <w:t>).</w:t>
      </w:r>
      <w:bookmarkEnd w:id="254"/>
      <w:bookmarkEnd w:id="255"/>
      <w:bookmarkEnd w:id="256"/>
      <w:bookmarkEnd w:id="257"/>
      <w:bookmarkEnd w:id="258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9" w:name="_Toc469470559"/>
      <w:bookmarkStart w:id="260" w:name="_Toc469480330"/>
      <w:bookmarkStart w:id="261" w:name="_Toc472416846"/>
      <w:bookmarkStart w:id="262" w:name="_Toc496859901"/>
      <w:bookmarkStart w:id="263" w:name="_Toc498523305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9"/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4" w:name="_Ref469470272"/>
      <w:bookmarkStart w:id="265" w:name="_Toc469470560"/>
      <w:bookmarkStart w:id="266" w:name="_Toc469480331"/>
      <w:bookmarkStart w:id="267" w:name="_Toc472416847"/>
      <w:bookmarkStart w:id="268" w:name="_Toc496859902"/>
      <w:bookmarkStart w:id="269" w:name="_Toc498523306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64"/>
      <w:bookmarkEnd w:id="265"/>
      <w:bookmarkEnd w:id="266"/>
      <w:bookmarkEnd w:id="267"/>
      <w:bookmarkEnd w:id="268"/>
      <w:bookmarkEnd w:id="26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0" w:name="_Toc469470561"/>
      <w:bookmarkStart w:id="271" w:name="_Toc469480332"/>
      <w:bookmarkStart w:id="272" w:name="_Toc472416848"/>
      <w:bookmarkStart w:id="273" w:name="_Toc496859903"/>
      <w:bookmarkStart w:id="274" w:name="_Toc498523307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0"/>
      <w:bookmarkEnd w:id="271"/>
      <w:bookmarkEnd w:id="272"/>
      <w:bookmarkEnd w:id="273"/>
      <w:bookmarkEnd w:id="27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5" w:name="_Toc469470562"/>
      <w:bookmarkStart w:id="276" w:name="_Toc469480333"/>
      <w:bookmarkStart w:id="277" w:name="_Toc472416849"/>
      <w:bookmarkStart w:id="278" w:name="_Toc496859904"/>
      <w:bookmarkStart w:id="279" w:name="_Toc498523308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5"/>
      <w:bookmarkEnd w:id="276"/>
      <w:bookmarkEnd w:id="277"/>
      <w:bookmarkEnd w:id="278"/>
      <w:bookmarkEnd w:id="27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0" w:name="_Toc469470563"/>
      <w:bookmarkStart w:id="281" w:name="_Toc469480334"/>
      <w:bookmarkStart w:id="282" w:name="_Toc472416850"/>
      <w:bookmarkStart w:id="283" w:name="_Toc496859905"/>
      <w:bookmarkStart w:id="284" w:name="_Toc498523309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0"/>
      <w:bookmarkEnd w:id="281"/>
      <w:bookmarkEnd w:id="282"/>
      <w:bookmarkEnd w:id="283"/>
      <w:bookmarkEnd w:id="284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4"/>
      <w:bookmarkStart w:id="286" w:name="_Toc469480335"/>
      <w:bookmarkStart w:id="287" w:name="_Toc472416851"/>
      <w:bookmarkStart w:id="288" w:name="_Toc496859906"/>
      <w:bookmarkStart w:id="289" w:name="_Toc498523310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5"/>
      <w:bookmarkEnd w:id="286"/>
      <w:bookmarkEnd w:id="287"/>
      <w:bookmarkEnd w:id="288"/>
      <w:bookmarkEnd w:id="289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0" w:name="_Ref303711222"/>
      <w:bookmarkStart w:id="291" w:name="_Ref311232052"/>
      <w:bookmarkStart w:id="292" w:name="_Toc498523311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90"/>
      <w:r w:rsidR="00D51A0B" w:rsidRPr="00D053CF">
        <w:rPr>
          <w:szCs w:val="24"/>
        </w:rPr>
        <w:t>Заявок</w:t>
      </w:r>
      <w:bookmarkEnd w:id="291"/>
      <w:bookmarkEnd w:id="292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3" w:name="_Toc498523312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93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94" w:name="_Toc439323688"/>
      <w:bookmarkStart w:id="295" w:name="_Toc440297022"/>
      <w:bookmarkStart w:id="296" w:name="_Toc440356583"/>
      <w:bookmarkStart w:id="297" w:name="_Toc440631718"/>
      <w:bookmarkStart w:id="298" w:name="_Toc440876503"/>
      <w:bookmarkStart w:id="299" w:name="_Toc441130575"/>
      <w:bookmarkStart w:id="300" w:name="_Toc441157079"/>
      <w:bookmarkStart w:id="301" w:name="_Toc447292097"/>
      <w:bookmarkStart w:id="302" w:name="_Toc462234855"/>
      <w:bookmarkStart w:id="303" w:name="_Toc466966821"/>
      <w:bookmarkStart w:id="304" w:name="_Toc468806071"/>
      <w:bookmarkStart w:id="305" w:name="_Toc469480338"/>
      <w:bookmarkStart w:id="306" w:name="_Toc472416854"/>
      <w:bookmarkStart w:id="307" w:name="_Toc496859909"/>
      <w:bookmarkStart w:id="308" w:name="_Toc498523313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11B3B">
        <w:fldChar w:fldCharType="begin"/>
      </w:r>
      <w:r w:rsidR="00611B3B">
        <w:instrText xml:space="preserve"> REF _Ref305973033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3.2</w:t>
      </w:r>
      <w:r w:rsidR="00611B3B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11B3B">
        <w:fldChar w:fldCharType="begin"/>
      </w:r>
      <w:r w:rsidR="00611B3B">
        <w:instrText xml:space="preserve"> REF _Ref440357740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</w:t>
      </w:r>
      <w:r w:rsidR="00611B3B">
        <w:fldChar w:fldCharType="end"/>
      </w:r>
      <w:r w:rsidR="0013388F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13388F" w:rsidRPr="00D053CF">
        <w:rPr>
          <w:bCs w:val="0"/>
          <w:sz w:val="24"/>
          <w:szCs w:val="24"/>
        </w:rPr>
      </w:r>
      <w:r w:rsidR="0013388F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09" w:name="__RefNumPara__828_922829174"/>
      <w:bookmarkEnd w:id="309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13388F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13388F" w:rsidRPr="00D053CF">
        <w:rPr>
          <w:bCs w:val="0"/>
          <w:sz w:val="24"/>
          <w:szCs w:val="24"/>
        </w:rPr>
      </w:r>
      <w:r w:rsidR="0013388F" w:rsidRPr="00D053CF">
        <w:rPr>
          <w:bCs w:val="0"/>
          <w:sz w:val="24"/>
          <w:szCs w:val="24"/>
        </w:rPr>
        <w:fldChar w:fldCharType="end"/>
      </w:r>
      <w:r w:rsidR="00611B3B">
        <w:fldChar w:fldCharType="begin"/>
      </w:r>
      <w:r w:rsidR="00611B3B">
        <w:instrText xml:space="preserve"> REF _Ref462236869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</w:t>
      </w:r>
      <w:r w:rsidR="00611B3B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_Ref303683883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3.5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0" w:name="__RefNumPara__832_922829174"/>
      <w:bookmarkEnd w:id="310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_Ref305973250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3.6</w:t>
      </w:r>
      <w:r w:rsidR="00611B3B">
        <w:fldChar w:fldCharType="end"/>
      </w:r>
      <w:r w:rsidR="0013388F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13388F" w:rsidRPr="00D053CF">
        <w:rPr>
          <w:bCs w:val="0"/>
          <w:sz w:val="24"/>
          <w:szCs w:val="24"/>
        </w:rPr>
      </w:r>
      <w:r w:rsidR="0013388F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34_922829174"/>
      <w:bookmarkEnd w:id="311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611B3B">
        <w:fldChar w:fldCharType="begin"/>
      </w:r>
      <w:r w:rsidR="00611B3B">
        <w:instrText xml:space="preserve"> REF _Ref303250967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3.7</w:t>
      </w:r>
      <w:r w:rsidR="00611B3B">
        <w:fldChar w:fldCharType="end"/>
      </w:r>
      <w:r w:rsidR="0013388F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13388F" w:rsidRPr="00D053CF">
        <w:rPr>
          <w:bCs w:val="0"/>
          <w:sz w:val="24"/>
          <w:szCs w:val="24"/>
        </w:rPr>
      </w:r>
      <w:r w:rsidR="0013388F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6_922829174"/>
      <w:bookmarkEnd w:id="312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13388F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13388F">
        <w:fldChar w:fldCharType="separate"/>
      </w:r>
      <w:r w:rsidR="00D2496D">
        <w:rPr>
          <w:bCs w:val="0"/>
          <w:sz w:val="24"/>
          <w:szCs w:val="24"/>
        </w:rPr>
        <w:t>3.9</w:t>
      </w:r>
      <w:r w:rsidR="0013388F">
        <w:fldChar w:fldCharType="end"/>
      </w:r>
      <w:r w:rsidR="0013388F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13388F" w:rsidRPr="00D053CF">
        <w:rPr>
          <w:bCs w:val="0"/>
          <w:sz w:val="24"/>
          <w:szCs w:val="24"/>
        </w:rPr>
      </w:r>
      <w:r w:rsidR="0013388F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13388F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13388F">
        <w:fldChar w:fldCharType="separate"/>
      </w:r>
      <w:r w:rsidR="00D2496D">
        <w:rPr>
          <w:bCs w:val="0"/>
          <w:sz w:val="24"/>
          <w:szCs w:val="24"/>
        </w:rPr>
        <w:t>3.12</w:t>
      </w:r>
      <w:r w:rsidR="0013388F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611B3B">
        <w:fldChar w:fldCharType="begin"/>
      </w:r>
      <w:r w:rsidR="00611B3B">
        <w:instrText xml:space="preserve"> REF _Ref472417185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3.13</w:t>
      </w:r>
      <w:r w:rsidR="00611B3B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611B3B">
        <w:fldChar w:fldCharType="begin"/>
      </w:r>
      <w:r w:rsidR="00611B3B">
        <w:instrText xml:space="preserve"> REF _Ref306140451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3.14</w:t>
      </w:r>
      <w:r w:rsidR="00611B3B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313" w:name="_Toc439323689"/>
      <w:bookmarkStart w:id="314" w:name="_Toc440297023"/>
      <w:bookmarkStart w:id="315" w:name="_Toc440356584"/>
      <w:bookmarkStart w:id="316" w:name="_Toc440631719"/>
      <w:bookmarkStart w:id="317" w:name="_Toc440876504"/>
      <w:bookmarkStart w:id="318" w:name="_Toc441130576"/>
      <w:bookmarkStart w:id="319" w:name="_Toc441157080"/>
      <w:bookmarkStart w:id="320" w:name="_Toc447292098"/>
      <w:bookmarkStart w:id="321" w:name="_Toc462234856"/>
      <w:bookmarkStart w:id="322" w:name="_Toc466966822"/>
      <w:bookmarkStart w:id="323" w:name="_Toc468806072"/>
      <w:bookmarkStart w:id="324" w:name="_Toc469480339"/>
      <w:bookmarkStart w:id="325" w:name="_Toc472416855"/>
      <w:bookmarkStart w:id="326" w:name="_Toc496859910"/>
      <w:bookmarkStart w:id="327" w:name="_Toc498523314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8" w:name="_Ref303250835"/>
      <w:bookmarkStart w:id="329" w:name="_Ref305973033"/>
      <w:bookmarkStart w:id="330" w:name="_Toc439326609"/>
      <w:bookmarkStart w:id="331" w:name="_Toc498523315"/>
      <w:bookmarkStart w:id="332" w:name="_Ref191386178"/>
      <w:r w:rsidRPr="00D053CF">
        <w:t>Предоставление Извещения о проведении запроса предложений и Документации</w:t>
      </w:r>
      <w:bookmarkEnd w:id="328"/>
      <w:r w:rsidRPr="00D053CF">
        <w:t xml:space="preserve"> по запросу предложений</w:t>
      </w:r>
      <w:bookmarkEnd w:id="329"/>
      <w:bookmarkEnd w:id="330"/>
      <w:bookmarkEnd w:id="33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611B3B">
        <w:fldChar w:fldCharType="begin"/>
      </w:r>
      <w:r w:rsidR="00611B3B">
        <w:instrText xml:space="preserve"> REF _Ref302563524 \n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1.1.1</w:t>
      </w:r>
      <w:r w:rsidR="00611B3B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3" w:name="__RefNumPara__444_922829174"/>
      <w:bookmarkStart w:id="334" w:name="_Ref191386216"/>
      <w:bookmarkStart w:id="335" w:name="_Ref305973147"/>
      <w:bookmarkEnd w:id="332"/>
      <w:bookmarkEnd w:id="33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Ref440357740"/>
      <w:bookmarkStart w:id="337" w:name="_Toc498523316"/>
      <w:r w:rsidRPr="00D053CF">
        <w:t xml:space="preserve">Подготовка </w:t>
      </w:r>
      <w:bookmarkEnd w:id="334"/>
      <w:r w:rsidRPr="00D053CF">
        <w:t>Заявок</w:t>
      </w:r>
      <w:bookmarkEnd w:id="335"/>
      <w:bookmarkEnd w:id="336"/>
      <w:bookmarkEnd w:id="33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306114638"/>
      <w:bookmarkStart w:id="339" w:name="_Toc440297026"/>
      <w:bookmarkStart w:id="340" w:name="_Toc440356587"/>
      <w:bookmarkStart w:id="341" w:name="_Toc440631722"/>
      <w:bookmarkStart w:id="342" w:name="_Toc440876507"/>
      <w:bookmarkStart w:id="343" w:name="_Toc441130579"/>
      <w:bookmarkStart w:id="344" w:name="_Toc441157083"/>
      <w:bookmarkStart w:id="345" w:name="_Toc447292101"/>
      <w:bookmarkStart w:id="346" w:name="_Toc462234859"/>
      <w:bookmarkStart w:id="347" w:name="_Toc466966825"/>
      <w:bookmarkStart w:id="348" w:name="_Toc468806075"/>
      <w:bookmarkStart w:id="349" w:name="_Toc469480342"/>
      <w:bookmarkStart w:id="350" w:name="_Toc472416858"/>
      <w:bookmarkStart w:id="351" w:name="_Toc496859913"/>
      <w:bookmarkStart w:id="352" w:name="_Toc498523317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5.1</w:t>
      </w:r>
      <w:r w:rsidR="00611B3B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_Ref440271072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5.2</w:t>
      </w:r>
      <w:r w:rsidR="00611B3B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Cs w:val="0"/>
          <w:spacing w:val="-1"/>
          <w:sz w:val="24"/>
          <w:szCs w:val="24"/>
        </w:rPr>
        <w:t>5.3</w:t>
      </w:r>
      <w:r w:rsidR="00611B3B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8F60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="00717F60" w:rsidRPr="008F603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_Ref440271036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</w:rPr>
        <w:t>5.4</w:t>
      </w:r>
      <w:r w:rsidR="00611B3B">
        <w:fldChar w:fldCharType="end"/>
      </w:r>
      <w:r w:rsidR="00717F60" w:rsidRPr="008F603F">
        <w:rPr>
          <w:bCs w:val="0"/>
          <w:sz w:val="24"/>
          <w:szCs w:val="24"/>
        </w:rPr>
        <w:t>);</w:t>
      </w:r>
    </w:p>
    <w:p w:rsidR="00420F24" w:rsidRPr="008F60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 xml:space="preserve">а требованиям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(подраздел</w:t>
      </w:r>
      <w:r w:rsidR="00420F24" w:rsidRPr="008F603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_Ref191386407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</w:rPr>
        <w:t>3.3.8</w:t>
      </w:r>
      <w:r w:rsidR="00611B3B">
        <w:fldChar w:fldCharType="end"/>
      </w:r>
      <w:r w:rsidR="00FF4BD0" w:rsidRPr="008F603F">
        <w:rPr>
          <w:bCs w:val="0"/>
          <w:sz w:val="24"/>
          <w:szCs w:val="24"/>
        </w:rPr>
        <w:t>)</w:t>
      </w:r>
      <w:r w:rsidR="00B71B9D" w:rsidRPr="008F603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 xml:space="preserve">проектам Договоров </w:t>
      </w:r>
      <w:r w:rsidRPr="008F603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_Ref93264992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</w:rPr>
        <w:t>5.5</w:t>
      </w:r>
      <w:r w:rsidR="00611B3B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5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  <w:lang w:eastAsia="ru-RU"/>
        </w:rPr>
        <w:t>5.1</w:t>
      </w:r>
      <w:r w:rsidR="00611B3B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611B3B">
        <w:fldChar w:fldCharType="begin"/>
      </w:r>
      <w:r w:rsidR="00611B3B">
        <w:instrText xml:space="preserve"> REF _Ref440271964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5.1.3</w:t>
      </w:r>
      <w:r w:rsidR="00611B3B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611B3B">
        <w:fldChar w:fldCharType="begin"/>
      </w:r>
      <w:r w:rsidR="00611B3B">
        <w:instrText xml:space="preserve"> REF _Ref440279062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а)</w:t>
      </w:r>
      <w:r w:rsidR="00611B3B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611B3B">
        <w:fldChar w:fldCharType="begin"/>
      </w:r>
      <w:r w:rsidR="00611B3B">
        <w:instrText xml:space="preserve"> REF _Ref306005578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3.3.8.3</w:t>
      </w:r>
      <w:r w:rsidR="00611B3B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  <w:lang w:eastAsia="ru-RU"/>
        </w:rPr>
        <w:t>5.3</w:t>
      </w:r>
      <w:r w:rsidR="00611B3B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8F603F">
        <w:rPr>
          <w:bCs w:val="0"/>
          <w:sz w:val="24"/>
          <w:szCs w:val="24"/>
        </w:rPr>
        <w:t>стоимости</w:t>
      </w:r>
      <w:r w:rsidRPr="008F603F">
        <w:rPr>
          <w:b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611B3B">
        <w:fldChar w:fldCharType="begin"/>
      </w:r>
      <w:r w:rsidR="00611B3B">
        <w:instrText xml:space="preserve"> REF _Ref440274913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  <w:lang w:eastAsia="ru-RU"/>
        </w:rPr>
        <w:t>5.2</w:t>
      </w:r>
      <w:r w:rsidR="00611B3B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>График выполнения 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611B3B">
        <w:fldChar w:fldCharType="begin"/>
      </w:r>
      <w:r w:rsidR="00611B3B">
        <w:instrText xml:space="preserve"> REF _Ref440274902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  <w:lang w:eastAsia="ru-RU"/>
        </w:rPr>
        <w:t>5.4</w:t>
      </w:r>
      <w:r w:rsidR="00611B3B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 xml:space="preserve">проектам Договоров </w:t>
      </w:r>
      <w:r w:rsidRPr="008F603F">
        <w:rPr>
          <w:bCs w:val="0"/>
          <w:sz w:val="24"/>
          <w:szCs w:val="24"/>
        </w:rPr>
        <w:t>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611B3B">
        <w:fldChar w:fldCharType="begin"/>
      </w:r>
      <w:r w:rsidR="00611B3B">
        <w:instrText xml:space="preserve"> REF _Ref93264992 \r \h  \* MERGEFORMAT </w:instrText>
      </w:r>
      <w:r w:rsidR="00611B3B">
        <w:fldChar w:fldCharType="separate"/>
      </w:r>
      <w:r w:rsidR="00D2496D" w:rsidRPr="008F603F">
        <w:rPr>
          <w:bCs w:val="0"/>
          <w:sz w:val="24"/>
          <w:szCs w:val="24"/>
          <w:lang w:eastAsia="ru-RU"/>
        </w:rPr>
        <w:t>5.5</w:t>
      </w:r>
      <w:r w:rsidR="00611B3B">
        <w:fldChar w:fldCharType="end"/>
      </w:r>
      <w:r w:rsidRPr="008F603F">
        <w:rPr>
          <w:bCs w:val="0"/>
          <w:sz w:val="24"/>
          <w:szCs w:val="24"/>
          <w:lang w:eastAsia="ru-RU"/>
        </w:rPr>
        <w:t>)</w:t>
      </w:r>
      <w:r w:rsidR="00A70572" w:rsidRPr="008F603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Анкета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>а запроса предложений (</w:t>
      </w:r>
      <w:r w:rsidR="00A154B7" w:rsidRPr="008F603F">
        <w:rPr>
          <w:bCs w:val="0"/>
          <w:spacing w:val="-2"/>
          <w:sz w:val="24"/>
          <w:szCs w:val="24"/>
        </w:rPr>
        <w:t>под</w:t>
      </w:r>
      <w:r w:rsidR="00A154B7" w:rsidRPr="008F603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611B3B">
        <w:fldChar w:fldCharType="begin"/>
      </w:r>
      <w:r w:rsidR="00611B3B">
        <w:instrText xml:space="preserve"> REF _Ref444162540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  <w:lang w:eastAsia="ru-RU"/>
        </w:rPr>
        <w:t>5.6.1</w:t>
      </w:r>
      <w:r w:rsidR="00611B3B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13388F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13388F">
        <w:fldChar w:fldCharType="separate"/>
      </w:r>
      <w:r w:rsidR="00D2496D">
        <w:rPr>
          <w:sz w:val="24"/>
          <w:szCs w:val="24"/>
        </w:rPr>
        <w:t>5.6.2</w:t>
      </w:r>
      <w:r w:rsidR="0013388F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_Ref306005578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3.3.8.3</w:t>
      </w:r>
      <w:r w:rsidR="00611B3B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611B3B">
        <w:fldChar w:fldCharType="begin"/>
      </w:r>
      <w:r w:rsidR="00611B3B">
        <w:instrText xml:space="preserve"> REF _Ref440279062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а)</w:t>
      </w:r>
      <w:r w:rsidR="00611B3B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_Ref440372317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в)</w:t>
      </w:r>
      <w:r w:rsidR="00611B3B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_Ref440371826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е)</w:t>
      </w:r>
      <w:r w:rsidR="00611B3B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_Ref440371846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ж)</w:t>
      </w:r>
      <w:r w:rsidR="00611B3B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611B3B">
        <w:fldChar w:fldCharType="begin"/>
      </w:r>
      <w:r w:rsidR="00611B3B">
        <w:instrText xml:space="preserve"> REF _Ref306005578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3.3.8.3</w:t>
      </w:r>
      <w:r w:rsidR="00611B3B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11B3B">
        <w:fldChar w:fldCharType="begin"/>
      </w:r>
      <w:r w:rsidR="00611B3B">
        <w:instrText xml:space="preserve"> REF _Ref462233515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3.3.10.7</w:t>
      </w:r>
      <w:r w:rsidR="00611B3B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5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611B3B">
        <w:fldChar w:fldCharType="begin"/>
      </w:r>
      <w:r w:rsidR="00611B3B">
        <w:instrText xml:space="preserve"> REF _Ref440270602 \r \h  \* MERGEFORMAT </w:instrText>
      </w:r>
      <w:r w:rsidR="00611B3B">
        <w:fldChar w:fldCharType="separate"/>
      </w:r>
      <w:r w:rsidR="00D2496D">
        <w:t>5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11B3B">
        <w:fldChar w:fldCharType="begin"/>
      </w:r>
      <w:r w:rsidR="00611B3B">
        <w:instrText xml:space="preserve"> REF _Ref191386419 \n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3.3.2</w:t>
      </w:r>
      <w:r w:rsidR="00611B3B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55279015"/>
      <w:bookmarkStart w:id="35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5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56"/>
      <w:bookmarkEnd w:id="35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58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Cs w:val="0"/>
          <w:spacing w:val="-1"/>
          <w:sz w:val="24"/>
          <w:szCs w:val="24"/>
        </w:rPr>
        <w:t>5.3</w:t>
      </w:r>
      <w:r w:rsidR="00611B3B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5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Cs w:val="0"/>
          <w:spacing w:val="-1"/>
          <w:sz w:val="24"/>
          <w:szCs w:val="24"/>
        </w:rPr>
        <w:t>5.3</w:t>
      </w:r>
      <w:r w:rsidR="00611B3B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611B3B">
        <w:fldChar w:fldCharType="begin"/>
      </w:r>
      <w:r w:rsidR="00611B3B">
        <w:instrText xml:space="preserve"> REF _Ref440271182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3.3.1.9</w:t>
      </w:r>
      <w:r w:rsidR="00611B3B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_Ref440271072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5.2</w:t>
      </w:r>
      <w:r w:rsidR="00611B3B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611B3B">
        <w:fldChar w:fldCharType="begin"/>
      </w:r>
      <w:r w:rsidR="00611B3B">
        <w:instrText xml:space="preserve"> REF _Ref440271036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5.4</w:t>
      </w:r>
      <w:r w:rsidR="00611B3B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90B4B">
        <w:rPr>
          <w:sz w:val="24"/>
          <w:szCs w:val="24"/>
        </w:rPr>
        <w:t>(</w:t>
      </w:r>
      <w:r w:rsidR="003F3A69" w:rsidRPr="00F90B4B">
        <w:rPr>
          <w:sz w:val="24"/>
          <w:szCs w:val="24"/>
        </w:rPr>
        <w:t>подраздел</w:t>
      </w:r>
      <w:r w:rsidR="00B71B9D" w:rsidRPr="00F90B4B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F90B4B">
        <w:rPr>
          <w:sz w:val="24"/>
          <w:szCs w:val="24"/>
        </w:rPr>
        <w:t>5.1</w:t>
      </w:r>
      <w:r w:rsidR="00611B3B">
        <w:fldChar w:fldCharType="end"/>
      </w:r>
      <w:r w:rsidR="00B71B9D" w:rsidRPr="00F90B4B">
        <w:rPr>
          <w:sz w:val="24"/>
          <w:szCs w:val="24"/>
        </w:rPr>
        <w:t>)</w:t>
      </w:r>
      <w:r w:rsidRPr="00D053CF">
        <w:rPr>
          <w:sz w:val="24"/>
          <w:szCs w:val="24"/>
        </w:rPr>
        <w:t>. В случае расхождения данных условий, Акцептом для Заказчика</w:t>
      </w:r>
      <w:r w:rsidR="00F90B4B" w:rsidRPr="00E12127">
        <w:rPr>
          <w:sz w:val="24"/>
          <w:szCs w:val="24"/>
        </w:rPr>
        <w:t>/Организатора</w:t>
      </w:r>
      <w:r w:rsidRPr="00D053CF">
        <w:rPr>
          <w:sz w:val="24"/>
          <w:szCs w:val="24"/>
        </w:rPr>
        <w:t xml:space="preserve">, будут считаться данные указанные в </w:t>
      </w:r>
      <w:r w:rsidRPr="00D053CF">
        <w:rPr>
          <w:sz w:val="24"/>
          <w:szCs w:val="24"/>
        </w:rPr>
        <w:lastRenderedPageBreak/>
        <w:t xml:space="preserve">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5.1</w:t>
      </w:r>
      <w:r w:rsidR="00611B3B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297027"/>
      <w:bookmarkStart w:id="363" w:name="_Toc440356588"/>
      <w:bookmarkStart w:id="364" w:name="_Toc440631723"/>
      <w:bookmarkStart w:id="365" w:name="_Toc440876508"/>
      <w:bookmarkStart w:id="366" w:name="_Toc441130580"/>
      <w:bookmarkStart w:id="367" w:name="_Toc441157084"/>
      <w:bookmarkStart w:id="368" w:name="_Toc447292102"/>
      <w:bookmarkStart w:id="369" w:name="_Toc462234860"/>
      <w:bookmarkStart w:id="370" w:name="_Toc466966826"/>
      <w:bookmarkStart w:id="371" w:name="_Toc468806076"/>
      <w:bookmarkStart w:id="372" w:name="_Toc469480343"/>
      <w:bookmarkStart w:id="373" w:name="_Toc472416859"/>
      <w:bookmarkStart w:id="374" w:name="_Toc496859914"/>
      <w:bookmarkStart w:id="375" w:name="_Toc498523318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59"/>
      <w:bookmarkEnd w:id="360"/>
      <w:bookmarkEnd w:id="361"/>
      <w:r w:rsidRPr="00D053CF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297028"/>
      <w:bookmarkStart w:id="378" w:name="_Toc440356589"/>
      <w:bookmarkStart w:id="379" w:name="_Toc440631724"/>
      <w:bookmarkStart w:id="380" w:name="_Toc440876509"/>
      <w:bookmarkStart w:id="381" w:name="_Toc441130581"/>
      <w:bookmarkStart w:id="382" w:name="_Toc441157085"/>
      <w:bookmarkStart w:id="383" w:name="_Toc447292103"/>
      <w:bookmarkStart w:id="384" w:name="_Toc462234861"/>
      <w:bookmarkStart w:id="385" w:name="_Toc466966827"/>
      <w:bookmarkStart w:id="386" w:name="_Toc468806077"/>
      <w:bookmarkStart w:id="387" w:name="_Toc469480344"/>
      <w:bookmarkStart w:id="388" w:name="_Toc472416860"/>
      <w:bookmarkStart w:id="389" w:name="_Toc496859915"/>
      <w:bookmarkStart w:id="390" w:name="_Toc49852331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9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297029"/>
      <w:bookmarkStart w:id="394" w:name="_Toc440356590"/>
      <w:bookmarkStart w:id="395" w:name="_Toc440631725"/>
      <w:bookmarkStart w:id="396" w:name="_Toc440876510"/>
      <w:bookmarkStart w:id="397" w:name="_Toc441130582"/>
      <w:bookmarkStart w:id="398" w:name="_Toc441157086"/>
      <w:bookmarkStart w:id="399" w:name="_Toc447292104"/>
      <w:bookmarkStart w:id="400" w:name="_Toc462234862"/>
      <w:bookmarkStart w:id="401" w:name="_Toc466966828"/>
      <w:bookmarkStart w:id="402" w:name="_Toc468806078"/>
      <w:bookmarkStart w:id="403" w:name="_Toc469480345"/>
      <w:bookmarkStart w:id="404" w:name="_Toc472416861"/>
      <w:bookmarkStart w:id="405" w:name="_Toc496859916"/>
      <w:bookmarkStart w:id="406" w:name="_Toc498523320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611B3B">
        <w:fldChar w:fldCharType="begin"/>
      </w:r>
      <w:r w:rsidR="00611B3B">
        <w:instrText xml:space="preserve"> REF _Ref440289953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3.4.1.3</w:t>
      </w:r>
      <w:r w:rsidR="00611B3B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407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08" w:name="_Toc440297030"/>
      <w:bookmarkStart w:id="409" w:name="_Toc440356591"/>
      <w:bookmarkStart w:id="410" w:name="_Toc440631726"/>
      <w:bookmarkStart w:id="411" w:name="_Toc440876511"/>
      <w:bookmarkStart w:id="412" w:name="_Toc441130583"/>
      <w:bookmarkStart w:id="413" w:name="_Toc441157087"/>
      <w:bookmarkStart w:id="414" w:name="_Toc447292105"/>
      <w:bookmarkStart w:id="415" w:name="_Toc462234863"/>
      <w:bookmarkStart w:id="416" w:name="_Toc466966829"/>
      <w:bookmarkStart w:id="417" w:name="_Toc468806079"/>
      <w:bookmarkStart w:id="418" w:name="_Toc469480346"/>
      <w:bookmarkStart w:id="419" w:name="_Toc472416862"/>
      <w:bookmarkStart w:id="420" w:name="_Toc496859917"/>
      <w:bookmarkStart w:id="421" w:name="_Toc498523321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F90B4B" w:rsidRPr="00E12127">
        <w:rPr>
          <w:sz w:val="24"/>
          <w:szCs w:val="24"/>
        </w:rPr>
        <w:t>/Организатор</w:t>
      </w:r>
      <w:r w:rsidRPr="00D053C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22" w:name="_Toc440297031"/>
      <w:bookmarkStart w:id="423" w:name="_Toc440356592"/>
      <w:bookmarkStart w:id="424" w:name="_Toc440631727"/>
      <w:bookmarkStart w:id="425" w:name="_Toc440876512"/>
      <w:bookmarkStart w:id="426" w:name="_Toc441130584"/>
      <w:bookmarkStart w:id="427" w:name="_Toc441157088"/>
      <w:bookmarkStart w:id="428" w:name="_Toc447292106"/>
      <w:bookmarkStart w:id="429" w:name="_Toc462234864"/>
      <w:bookmarkStart w:id="430" w:name="_Toc466966830"/>
      <w:bookmarkStart w:id="431" w:name="_Toc468806080"/>
      <w:bookmarkStart w:id="432" w:name="_Toc469480347"/>
      <w:bookmarkStart w:id="433" w:name="_Toc472416863"/>
      <w:bookmarkStart w:id="434" w:name="_Toc496859918"/>
      <w:bookmarkStart w:id="435" w:name="_Toc498523322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 xml:space="preserve">и не подлежит изменению при </w:t>
      </w:r>
      <w:r w:rsidRPr="00D053CF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E018C6" w:rsidRDefault="00717F60" w:rsidP="00E71A48">
      <w:pPr>
        <w:pStyle w:val="3"/>
        <w:spacing w:line="264" w:lineRule="auto"/>
        <w:rPr>
          <w:szCs w:val="24"/>
        </w:rPr>
      </w:pPr>
      <w:bookmarkStart w:id="436" w:name="_Toc440297032"/>
      <w:bookmarkStart w:id="437" w:name="_Toc440356593"/>
      <w:bookmarkStart w:id="438" w:name="_Toc440631728"/>
      <w:bookmarkStart w:id="439" w:name="_Toc440876513"/>
      <w:bookmarkStart w:id="440" w:name="_Toc441130585"/>
      <w:bookmarkStart w:id="441" w:name="_Toc441157089"/>
      <w:bookmarkStart w:id="442" w:name="_Toc447292107"/>
      <w:bookmarkStart w:id="443" w:name="_Toc462234865"/>
      <w:bookmarkStart w:id="444" w:name="_Toc466966831"/>
      <w:bookmarkStart w:id="445" w:name="_Ref468805747"/>
      <w:bookmarkStart w:id="446" w:name="_Toc468806081"/>
      <w:bookmarkStart w:id="447" w:name="_Toc469480348"/>
      <w:bookmarkStart w:id="448" w:name="_Toc472416864"/>
      <w:bookmarkStart w:id="449" w:name="_Toc496859919"/>
      <w:bookmarkStart w:id="450" w:name="_Toc498523323"/>
      <w:r w:rsidRPr="00D053CF">
        <w:rPr>
          <w:szCs w:val="24"/>
        </w:rPr>
        <w:t>Начальная (</w:t>
      </w:r>
      <w:r w:rsidRPr="00E018C6">
        <w:rPr>
          <w:szCs w:val="24"/>
        </w:rPr>
        <w:t xml:space="preserve">максимальная) цена </w:t>
      </w:r>
      <w:r w:rsidR="00123C70" w:rsidRPr="00E018C6">
        <w:rPr>
          <w:szCs w:val="24"/>
        </w:rPr>
        <w:t>Договор</w:t>
      </w:r>
      <w:r w:rsidRPr="00E018C6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E018C6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1" w:name="_Ref472416470"/>
      <w:r w:rsidRPr="00E018C6">
        <w:rPr>
          <w:bCs w:val="0"/>
          <w:sz w:val="24"/>
          <w:szCs w:val="24"/>
        </w:rPr>
        <w:t xml:space="preserve">Начальная (максимальная) цена </w:t>
      </w:r>
      <w:r w:rsidR="00123C70" w:rsidRPr="00E018C6">
        <w:rPr>
          <w:bCs w:val="0"/>
          <w:sz w:val="24"/>
          <w:szCs w:val="24"/>
        </w:rPr>
        <w:t>Договор</w:t>
      </w:r>
      <w:r w:rsidRPr="00E018C6">
        <w:rPr>
          <w:bCs w:val="0"/>
          <w:sz w:val="24"/>
          <w:szCs w:val="24"/>
        </w:rPr>
        <w:t>а</w:t>
      </w:r>
      <w:r w:rsidR="00216641" w:rsidRPr="00E018C6">
        <w:rPr>
          <w:bCs w:val="0"/>
          <w:sz w:val="24"/>
          <w:szCs w:val="24"/>
        </w:rPr>
        <w:t>:</w:t>
      </w:r>
      <w:bookmarkEnd w:id="451"/>
    </w:p>
    <w:p w:rsidR="00F90B4B" w:rsidRPr="00E018C6" w:rsidRDefault="00216641" w:rsidP="002D661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018C6">
        <w:rPr>
          <w:b/>
          <w:bCs w:val="0"/>
          <w:sz w:val="24"/>
          <w:szCs w:val="24"/>
          <w:u w:val="single"/>
        </w:rPr>
        <w:t>По Лоту №1:</w:t>
      </w:r>
      <w:r w:rsidR="00717F60" w:rsidRPr="00E018C6">
        <w:rPr>
          <w:bCs w:val="0"/>
          <w:sz w:val="24"/>
          <w:szCs w:val="24"/>
        </w:rPr>
        <w:t xml:space="preserve"> </w:t>
      </w:r>
      <w:r w:rsidR="007F4E03" w:rsidRPr="00E018C6">
        <w:rPr>
          <w:b/>
          <w:sz w:val="24"/>
          <w:szCs w:val="24"/>
        </w:rPr>
        <w:t>2 259 000,</w:t>
      </w:r>
      <w:r w:rsidR="007F4E03" w:rsidRPr="00E018C6">
        <w:rPr>
          <w:sz w:val="24"/>
          <w:szCs w:val="24"/>
        </w:rPr>
        <w:t>00 (два миллиона двести пятьдесят девять тысяч) рублей 00 копеек РФ, без учета НДС; НДС составляет</w:t>
      </w:r>
      <w:r w:rsidR="007F4E03" w:rsidRPr="00E018C6">
        <w:rPr>
          <w:b/>
          <w:sz w:val="24"/>
          <w:szCs w:val="24"/>
        </w:rPr>
        <w:t xml:space="preserve"> 406 620,00 </w:t>
      </w:r>
      <w:r w:rsidR="007F4E03" w:rsidRPr="00E018C6">
        <w:rPr>
          <w:sz w:val="24"/>
          <w:szCs w:val="24"/>
        </w:rPr>
        <w:t xml:space="preserve">(четыреста шесть тысяч шестьсот двадцать) рублей 00 копеек РФ; </w:t>
      </w:r>
      <w:r w:rsidR="007F4E03" w:rsidRPr="00E018C6">
        <w:rPr>
          <w:b/>
          <w:sz w:val="24"/>
          <w:szCs w:val="24"/>
        </w:rPr>
        <w:t xml:space="preserve">2 665 620,00 </w:t>
      </w:r>
      <w:r w:rsidR="007F4E03" w:rsidRPr="00E018C6">
        <w:rPr>
          <w:sz w:val="24"/>
          <w:szCs w:val="24"/>
        </w:rPr>
        <w:t>(два миллиона шестьсот шестьдесят пять тысяч шестьсот двадцать) рублей 00 копеек РФ, с учетом НДС</w:t>
      </w:r>
      <w:r w:rsidR="00F90B4B" w:rsidRPr="00E018C6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E018C6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</w:t>
      </w:r>
      <w:r w:rsidRPr="00D053CF">
        <w:rPr>
          <w:sz w:val="24"/>
          <w:szCs w:val="24"/>
        </w:rPr>
        <w:t xml:space="preserve">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5.1</w:t>
      </w:r>
      <w:r w:rsidR="00611B3B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611B3B">
        <w:fldChar w:fldCharType="begin"/>
      </w:r>
      <w:r w:rsidR="00611B3B">
        <w:instrText xml:space="preserve"> REF _Ref440271072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5.2</w:t>
      </w:r>
      <w:r w:rsidR="00611B3B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11B3B">
        <w:fldChar w:fldCharType="begin"/>
      </w:r>
      <w:r w:rsidR="00611B3B">
        <w:instrText xml:space="preserve"> REF _Ref306138385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3.6.4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11B3B">
        <w:fldChar w:fldCharType="begin"/>
      </w:r>
      <w:r w:rsidR="00611B3B">
        <w:instrText xml:space="preserve"> REF _Ref465670219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3.11</w:t>
      </w:r>
      <w:r w:rsidR="00611B3B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297033"/>
      <w:bookmarkStart w:id="455" w:name="_Toc440356594"/>
      <w:bookmarkStart w:id="456" w:name="_Toc440631729"/>
      <w:bookmarkStart w:id="457" w:name="_Toc440876514"/>
      <w:bookmarkStart w:id="458" w:name="_Toc441130586"/>
      <w:bookmarkStart w:id="459" w:name="_Toc441157090"/>
      <w:bookmarkStart w:id="460" w:name="_Toc447292108"/>
      <w:bookmarkStart w:id="461" w:name="_Toc462234866"/>
      <w:bookmarkStart w:id="462" w:name="_Toc466966832"/>
      <w:bookmarkStart w:id="463" w:name="_Toc468806082"/>
      <w:bookmarkStart w:id="464" w:name="_Toc469480349"/>
      <w:bookmarkStart w:id="465" w:name="_Toc472416865"/>
      <w:bookmarkStart w:id="466" w:name="_Toc496859920"/>
      <w:bookmarkStart w:id="467" w:name="_Toc498523324"/>
      <w:bookmarkStart w:id="468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69"/>
      <w:r w:rsidRPr="00FD4E6C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2CE4">
        <w:rPr>
          <w:sz w:val="24"/>
          <w:szCs w:val="24"/>
        </w:rPr>
        <w:t>,</w:t>
      </w:r>
      <w:r w:rsidR="003B2CE4" w:rsidRPr="003B2CE4">
        <w:rPr>
          <w:sz w:val="24"/>
          <w:szCs w:val="24"/>
        </w:rPr>
        <w:t xml:space="preserve">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611B3B">
        <w:fldChar w:fldCharType="begin"/>
      </w:r>
      <w:r w:rsidR="00611B3B">
        <w:instrText xml:space="preserve"> REF _Ref440357582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1.1.2</w:t>
      </w:r>
      <w:r w:rsidR="00611B3B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611B3B">
        <w:fldChar w:fldCharType="begin"/>
      </w:r>
      <w:r w:rsidR="00611B3B">
        <w:instrText xml:space="preserve"> REF _Ref440271628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3.3.9</w:t>
      </w:r>
      <w:r w:rsidR="00611B3B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611B3B">
        <w:fldChar w:fldCharType="begin"/>
      </w:r>
      <w:r w:rsidR="00611B3B">
        <w:instrText xml:space="preserve"> REF _Ref191386461 \n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3.3.10</w:t>
      </w:r>
      <w:r w:rsidR="00611B3B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71"/>
      <w:bookmarkEnd w:id="472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</w:t>
      </w:r>
      <w:r w:rsidRPr="00D053CF">
        <w:rPr>
          <w:bCs w:val="0"/>
          <w:sz w:val="24"/>
          <w:szCs w:val="24"/>
        </w:rPr>
        <w:lastRenderedPageBreak/>
        <w:t>требованиям:</w:t>
      </w:r>
      <w:bookmarkEnd w:id="473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4" w:name="_Ref306032455"/>
      <w:r w:rsidRPr="00D053CF">
        <w:rPr>
          <w:bCs w:val="0"/>
          <w:sz w:val="24"/>
          <w:szCs w:val="24"/>
        </w:rPr>
        <w:t xml:space="preserve">должен </w:t>
      </w:r>
      <w:bookmarkStart w:id="475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74"/>
      <w:bookmarkEnd w:id="47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611B3B">
        <w:fldChar w:fldCharType="begin"/>
      </w:r>
      <w:r w:rsidR="00611B3B">
        <w:instrText xml:space="preserve"> REF _Ref440291364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3.3.8.1</w:t>
      </w:r>
      <w:r w:rsidR="00611B3B">
        <w:fldChar w:fldCharType="end"/>
      </w:r>
      <w:r w:rsidRPr="00D053CF">
        <w:rPr>
          <w:sz w:val="24"/>
          <w:szCs w:val="24"/>
        </w:rPr>
        <w:t>-</w:t>
      </w:r>
      <w:r w:rsidR="00611B3B">
        <w:fldChar w:fldCharType="begin"/>
      </w:r>
      <w:r w:rsidR="00611B3B">
        <w:instrText xml:space="preserve"> REF _Ref303669127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3.3.8.2</w:t>
      </w:r>
      <w:r w:rsidR="00611B3B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77"/>
      <w:bookmarkEnd w:id="478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</w:t>
      </w:r>
      <w:r w:rsidRPr="00D053CF">
        <w:rPr>
          <w:sz w:val="24"/>
          <w:szCs w:val="24"/>
        </w:rPr>
        <w:lastRenderedPageBreak/>
        <w:t xml:space="preserve">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79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9E11FE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17"/>
      <w:r w:rsidRPr="009E11FE">
        <w:rPr>
          <w:sz w:val="24"/>
          <w:szCs w:val="24"/>
        </w:rPr>
        <w:t>Антикоррупционные обязательства</w:t>
      </w:r>
      <w:r w:rsidR="00A154B7" w:rsidRPr="009E11FE">
        <w:rPr>
          <w:sz w:val="24"/>
          <w:szCs w:val="24"/>
        </w:rPr>
        <w:t xml:space="preserve"> </w:t>
      </w:r>
      <w:r w:rsidR="007813AA" w:rsidRPr="009E11FE">
        <w:rPr>
          <w:sz w:val="24"/>
          <w:szCs w:val="24"/>
        </w:rPr>
        <w:t>по форме, приведенной</w:t>
      </w:r>
      <w:r w:rsidR="00A154B7" w:rsidRPr="009E11FE">
        <w:rPr>
          <w:sz w:val="24"/>
          <w:szCs w:val="24"/>
        </w:rPr>
        <w:t xml:space="preserve"> в настоящей</w:t>
      </w:r>
      <w:r w:rsidR="00A154B7" w:rsidRPr="009E11FE">
        <w:rPr>
          <w:bCs w:val="0"/>
          <w:sz w:val="24"/>
          <w:szCs w:val="24"/>
        </w:rPr>
        <w:t xml:space="preserve"> Документации</w:t>
      </w:r>
      <w:r w:rsidR="00A600E3" w:rsidRPr="009E11FE">
        <w:rPr>
          <w:sz w:val="24"/>
          <w:szCs w:val="24"/>
        </w:rPr>
        <w:t xml:space="preserve"> (</w:t>
      </w:r>
      <w:r w:rsidR="003F3A69" w:rsidRPr="009E11FE">
        <w:rPr>
          <w:sz w:val="24"/>
          <w:szCs w:val="24"/>
        </w:rPr>
        <w:t>подраздел</w:t>
      </w:r>
      <w:r w:rsidR="00A600E3" w:rsidRPr="009E11FE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_Ref440271964 \r \h  \* MERGEFORMAT </w:instrText>
      </w:r>
      <w:r w:rsidR="00611B3B">
        <w:fldChar w:fldCharType="separate"/>
      </w:r>
      <w:r w:rsidR="00D2496D" w:rsidRPr="009E11FE">
        <w:rPr>
          <w:sz w:val="24"/>
          <w:szCs w:val="24"/>
        </w:rPr>
        <w:t>5.1.3</w:t>
      </w:r>
      <w:r w:rsidR="00611B3B">
        <w:fldChar w:fldCharType="end"/>
      </w:r>
      <w:r w:rsidR="00A600E3" w:rsidRPr="009E11FE">
        <w:rPr>
          <w:sz w:val="24"/>
          <w:szCs w:val="24"/>
        </w:rPr>
        <w:t>)</w:t>
      </w:r>
      <w:r w:rsidRPr="009E11FE">
        <w:rPr>
          <w:sz w:val="24"/>
          <w:szCs w:val="24"/>
        </w:rPr>
        <w:t>;</w:t>
      </w:r>
      <w:bookmarkEnd w:id="480"/>
    </w:p>
    <w:p w:rsidR="009948B4" w:rsidRPr="00D053CF" w:rsidRDefault="009E11FE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E11FE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9E11FE">
        <w:rPr>
          <w:sz w:val="24"/>
          <w:szCs w:val="24"/>
        </w:rPr>
        <w:t>по форме и в соответствии с инструкциями, приведенными в</w:t>
      </w:r>
      <w:r w:rsidR="009948B4" w:rsidRPr="00D053CF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D053CF">
        <w:rPr>
          <w:sz w:val="24"/>
          <w:szCs w:val="24"/>
        </w:rPr>
        <w:t>подраздел</w:t>
      </w:r>
      <w:r w:rsidR="007705A5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_Ref440272035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5.7</w:t>
      </w:r>
      <w:r w:rsidR="00611B3B">
        <w:fldChar w:fldCharType="end"/>
      </w:r>
      <w:r w:rsidR="009948B4" w:rsidRPr="00D053CF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E03C32">
        <w:rPr>
          <w:sz w:val="24"/>
          <w:szCs w:val="24"/>
        </w:rPr>
        <w:t>в адрес ПАО «</w:t>
      </w:r>
      <w:r w:rsidR="00A92723" w:rsidRPr="00D053CF">
        <w:rPr>
          <w:sz w:val="24"/>
          <w:szCs w:val="24"/>
        </w:rPr>
        <w:t>МРСК Центра</w:t>
      </w:r>
      <w:r w:rsidR="00E03C32">
        <w:rPr>
          <w:sz w:val="24"/>
          <w:szCs w:val="24"/>
        </w:rPr>
        <w:t>» и ПАО «МРСК Центра и Приволжья»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_Ref440272051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5.8</w:t>
      </w:r>
      <w:r w:rsidR="00611B3B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_Ref440272119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5.6.1</w:t>
      </w:r>
      <w:r w:rsidR="00611B3B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81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</w:t>
      </w:r>
      <w:r w:rsidRPr="00577EC9">
        <w:rPr>
          <w:sz w:val="24"/>
          <w:szCs w:val="24"/>
        </w:rPr>
        <w:lastRenderedPageBreak/>
        <w:t xml:space="preserve">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13388F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13388F">
        <w:rPr>
          <w:sz w:val="24"/>
          <w:szCs w:val="24"/>
        </w:rPr>
      </w:r>
      <w:r w:rsidR="0013388F">
        <w:rPr>
          <w:sz w:val="24"/>
          <w:szCs w:val="24"/>
        </w:rPr>
        <w:fldChar w:fldCharType="separate"/>
      </w:r>
      <w:r w:rsidR="00D2496D">
        <w:rPr>
          <w:sz w:val="24"/>
          <w:szCs w:val="24"/>
        </w:rPr>
        <w:t>5.6.2</w:t>
      </w:r>
      <w:r w:rsidR="0013388F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82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_Ref440272274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5.9</w:t>
      </w:r>
      <w:r w:rsidR="00611B3B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E12127">
        <w:rPr>
          <w:sz w:val="24"/>
          <w:szCs w:val="24"/>
        </w:rPr>
        <w:t>/Организатора</w:t>
      </w:r>
      <w:r w:rsidRPr="00FD4E6C">
        <w:rPr>
          <w:sz w:val="24"/>
          <w:szCs w:val="24"/>
        </w:rPr>
        <w:t>);</w:t>
      </w:r>
      <w:bookmarkEnd w:id="483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611B3B">
        <w:fldChar w:fldCharType="begin"/>
      </w:r>
      <w:r w:rsidR="00611B3B">
        <w:instrText xml:space="preserve"> REF _Ref465675151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3.11.2</w:t>
      </w:r>
      <w:r w:rsidR="00611B3B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E12127">
        <w:rPr>
          <w:bCs w:val="0"/>
          <w:sz w:val="24"/>
          <w:szCs w:val="24"/>
        </w:rPr>
        <w:t>и ПАО «МРСК Центра и Приволжья», их</w:t>
      </w:r>
      <w:r w:rsidR="00F90B4B" w:rsidRPr="00FD4E6C">
        <w:rPr>
          <w:bCs w:val="0"/>
          <w:sz w:val="24"/>
          <w:szCs w:val="24"/>
        </w:rPr>
        <w:t xml:space="preserve"> </w:t>
      </w:r>
      <w:r w:rsidRPr="00FD4E6C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существенных замечаний Заказчик</w:t>
      </w:r>
      <w:r w:rsidR="00F90B4B">
        <w:rPr>
          <w:sz w:val="24"/>
          <w:szCs w:val="24"/>
        </w:rPr>
        <w:t>ов</w:t>
      </w:r>
      <w:r w:rsidRPr="00FD4E6C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>
        <w:rPr>
          <w:sz w:val="24"/>
          <w:szCs w:val="24"/>
        </w:rPr>
        <w:t>м</w:t>
      </w:r>
      <w:r w:rsidRPr="00FD4E6C">
        <w:rPr>
          <w:sz w:val="24"/>
          <w:szCs w:val="24"/>
        </w:rPr>
        <w:t xml:space="preserve">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84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A56535" w:rsidRPr="00A56535">
        <w:rPr>
          <w:sz w:val="24"/>
          <w:szCs w:val="24"/>
        </w:rPr>
        <w:t xml:space="preserve"> </w:t>
      </w:r>
      <w:r w:rsidR="00A56535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8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96859921"/>
      <w:bookmarkStart w:id="500" w:name="_Toc498523325"/>
      <w:r w:rsidRPr="00D053CF">
        <w:rPr>
          <w:szCs w:val="24"/>
        </w:rPr>
        <w:t xml:space="preserve">Привлечение </w:t>
      </w:r>
      <w:bookmarkEnd w:id="485"/>
      <w:r w:rsidR="005B074F" w:rsidRPr="00D053CF">
        <w:rPr>
          <w:szCs w:val="24"/>
        </w:rPr>
        <w:t>сопоставщиков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96859922"/>
      <w:bookmarkStart w:id="515" w:name="_Toc498523326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_Ref191386482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3.3.8.1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11B3B">
        <w:fldChar w:fldCharType="begin"/>
      </w:r>
      <w:r w:rsidR="00611B3B">
        <w:instrText xml:space="preserve"> REF _Ref191386407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3.3.8</w:t>
      </w:r>
      <w:r w:rsidR="00611B3B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13388F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13388F">
        <w:fldChar w:fldCharType="separate"/>
      </w:r>
      <w:r w:rsidR="00D2496D">
        <w:rPr>
          <w:bCs w:val="0"/>
          <w:sz w:val="24"/>
          <w:szCs w:val="24"/>
        </w:rPr>
        <w:t>3.3.8.2</w:t>
      </w:r>
      <w:r w:rsidR="0013388F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51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3E6CE9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>
        <w:rPr>
          <w:bCs w:val="0"/>
          <w:sz w:val="24"/>
          <w:szCs w:val="24"/>
        </w:rPr>
        <w:t xml:space="preserve"> запроса предложений и Заказчик</w:t>
      </w:r>
      <w:r w:rsidR="003E6CE9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>.</w:t>
      </w:r>
      <w:bookmarkEnd w:id="51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611B3B">
        <w:fldChar w:fldCharType="begin"/>
      </w:r>
      <w:r w:rsidR="00611B3B">
        <w:instrText xml:space="preserve"> REF _Ref307563248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  <w:lang w:val="en-US"/>
        </w:rPr>
        <w:t>a</w:t>
      </w:r>
      <w:r w:rsidR="00D2496D" w:rsidRPr="008E705D">
        <w:rPr>
          <w:bCs w:val="0"/>
          <w:sz w:val="24"/>
          <w:szCs w:val="24"/>
        </w:rPr>
        <w:t>)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611B3B">
        <w:fldChar w:fldCharType="begin"/>
      </w:r>
      <w:r w:rsidR="00611B3B">
        <w:instrText xml:space="preserve"> REF _Ref307563262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  <w:lang w:val="en-US"/>
        </w:rPr>
        <w:t>g</w:t>
      </w:r>
      <w:r w:rsidR="00D2496D" w:rsidRPr="008E705D">
        <w:rPr>
          <w:bCs w:val="0"/>
          <w:sz w:val="24"/>
          <w:szCs w:val="24"/>
        </w:rPr>
        <w:t>)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611B3B">
        <w:fldChar w:fldCharType="begin"/>
      </w:r>
      <w:r w:rsidR="00611B3B">
        <w:instrText xml:space="preserve"> REF _Ref306032591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3.3.10.4</w:t>
      </w:r>
      <w:r w:rsidR="00611B3B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_Ref303669127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3.3.8.2</w:t>
      </w:r>
      <w:r w:rsidR="00611B3B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611B3B">
        <w:fldChar w:fldCharType="begin"/>
      </w:r>
      <w:r w:rsidR="00611B3B">
        <w:instrText xml:space="preserve"> REF _Ref465332160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и)</w:t>
      </w:r>
      <w:r w:rsidR="00611B3B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611B3B">
        <w:fldChar w:fldCharType="begin"/>
      </w:r>
      <w:r w:rsidR="00611B3B">
        <w:instrText xml:space="preserve"> REF _Ref306005578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3.3.8.3</w:t>
      </w:r>
      <w:r w:rsidR="00611B3B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_Ref440272510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5.10</w:t>
      </w:r>
      <w:r w:rsidR="00611B3B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_Ref440291364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3.3.8.1</w:t>
      </w:r>
      <w:r w:rsidR="00611B3B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у, а Заказчик</w:t>
      </w:r>
      <w:r w:rsidR="009930A3">
        <w:rPr>
          <w:bCs w:val="0"/>
          <w:sz w:val="24"/>
          <w:szCs w:val="24"/>
        </w:rPr>
        <w:t xml:space="preserve"> имею</w:t>
      </w:r>
      <w:r w:rsidRPr="00D053C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D87245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96859923"/>
      <w:bookmarkStart w:id="534" w:name="_Toc498523327"/>
      <w:r w:rsidRPr="00D053CF">
        <w:rPr>
          <w:szCs w:val="24"/>
        </w:rPr>
        <w:lastRenderedPageBreak/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611B3B">
        <w:fldChar w:fldCharType="begin"/>
      </w:r>
      <w:r w:rsidR="00611B3B">
        <w:instrText xml:space="preserve"> REF _Ref440969644 \r \h  \* MERGEFORMAT </w:instrText>
      </w:r>
      <w:r w:rsidR="00611B3B">
        <w:fldChar w:fldCharType="separate"/>
      </w:r>
      <w:r w:rsidR="00D2496D" w:rsidRPr="00D2496D">
        <w:rPr>
          <w:bCs w:val="0"/>
          <w:iCs/>
          <w:sz w:val="24"/>
          <w:szCs w:val="24"/>
        </w:rPr>
        <w:t>3.3.12</w:t>
      </w:r>
      <w:r w:rsidR="00611B3B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11B3B">
        <w:fldChar w:fldCharType="begin"/>
      </w:r>
      <w:r w:rsidR="00611B3B">
        <w:instrText xml:space="preserve"> REF _Ref440289401 \r \h  \* MERGEFORMAT </w:instrText>
      </w:r>
      <w:r w:rsidR="00611B3B">
        <w:fldChar w:fldCharType="separate"/>
      </w:r>
      <w:r w:rsidR="00D2496D" w:rsidRPr="00D2496D">
        <w:rPr>
          <w:bCs w:val="0"/>
          <w:iCs/>
          <w:sz w:val="24"/>
          <w:szCs w:val="24"/>
        </w:rPr>
        <w:t>3.3.13</w:t>
      </w:r>
      <w:r w:rsidR="00611B3B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96859924"/>
      <w:bookmarkStart w:id="550" w:name="_Toc498523328"/>
      <w:r w:rsidRPr="00D053CF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96859925"/>
      <w:bookmarkStart w:id="565" w:name="_Toc498523329"/>
      <w:r w:rsidRPr="00D053CF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96859926"/>
      <w:bookmarkStart w:id="582" w:name="_Toc498523330"/>
      <w:bookmarkStart w:id="583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98523331"/>
      <w:r w:rsidRPr="00D053CF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96859928"/>
      <w:bookmarkStart w:id="601" w:name="_Toc498523332"/>
      <w:r w:rsidRPr="00D053CF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D053CF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E018C6">
        <w:rPr>
          <w:bCs w:val="0"/>
          <w:sz w:val="24"/>
          <w:szCs w:val="24"/>
        </w:rPr>
        <w:t>Заявк</w:t>
      </w:r>
      <w:r w:rsidR="00717F60" w:rsidRPr="00E018C6">
        <w:rPr>
          <w:bCs w:val="0"/>
          <w:sz w:val="24"/>
          <w:szCs w:val="24"/>
        </w:rPr>
        <w:t xml:space="preserve">и на ЭТП могут быть поданы до </w:t>
      </w:r>
      <w:r w:rsidR="002B5044" w:rsidRPr="00E018C6">
        <w:rPr>
          <w:b/>
          <w:bCs w:val="0"/>
          <w:sz w:val="24"/>
          <w:szCs w:val="24"/>
        </w:rPr>
        <w:t xml:space="preserve">12 часов 00 минут </w:t>
      </w:r>
      <w:r w:rsidR="00484BDF" w:rsidRPr="00E018C6">
        <w:rPr>
          <w:b/>
          <w:bCs w:val="0"/>
          <w:sz w:val="24"/>
          <w:szCs w:val="24"/>
        </w:rPr>
        <w:t>04 декабря</w:t>
      </w:r>
      <w:r w:rsidR="002B5044" w:rsidRPr="00E018C6">
        <w:rPr>
          <w:b/>
          <w:bCs w:val="0"/>
          <w:sz w:val="24"/>
          <w:szCs w:val="24"/>
        </w:rPr>
        <w:t xml:space="preserve"> 201</w:t>
      </w:r>
      <w:r w:rsidR="00773E05" w:rsidRPr="00E018C6">
        <w:rPr>
          <w:b/>
          <w:bCs w:val="0"/>
          <w:sz w:val="24"/>
          <w:szCs w:val="24"/>
        </w:rPr>
        <w:t>7</w:t>
      </w:r>
      <w:r w:rsidR="002B5044" w:rsidRPr="00E018C6">
        <w:rPr>
          <w:b/>
          <w:bCs w:val="0"/>
          <w:sz w:val="24"/>
          <w:szCs w:val="24"/>
        </w:rPr>
        <w:t xml:space="preserve"> года</w:t>
      </w:r>
      <w:r w:rsidR="009E28D8" w:rsidRPr="00E018C6">
        <w:rPr>
          <w:b/>
          <w:bCs w:val="0"/>
          <w:sz w:val="24"/>
          <w:szCs w:val="24"/>
        </w:rPr>
        <w:t xml:space="preserve">, </w:t>
      </w:r>
      <w:r w:rsidR="009E28D8" w:rsidRPr="00E018C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E018C6">
        <w:rPr>
          <w:bCs w:val="0"/>
          <w:spacing w:val="-2"/>
          <w:sz w:val="24"/>
          <w:szCs w:val="24"/>
        </w:rPr>
        <w:t>(под</w:t>
      </w:r>
      <w:r w:rsidR="009E28D8" w:rsidRPr="00E018C6">
        <w:rPr>
          <w:bCs w:val="0"/>
          <w:sz w:val="24"/>
          <w:szCs w:val="24"/>
        </w:rPr>
        <w:t xml:space="preserve">раздел </w:t>
      </w:r>
      <w:r w:rsidR="00611B3B" w:rsidRPr="00E018C6">
        <w:fldChar w:fldCharType="begin"/>
      </w:r>
      <w:r w:rsidR="00611B3B" w:rsidRPr="00E018C6">
        <w:instrText xml:space="preserve"> REF _Ref55336310 \r \h  \* MERGEFORMAT </w:instrText>
      </w:r>
      <w:r w:rsidR="00611B3B" w:rsidRPr="00E018C6">
        <w:fldChar w:fldCharType="separate"/>
      </w:r>
      <w:r w:rsidR="00D2496D" w:rsidRPr="00E018C6">
        <w:rPr>
          <w:bCs w:val="0"/>
          <w:sz w:val="24"/>
          <w:szCs w:val="24"/>
        </w:rPr>
        <w:t>5.1</w:t>
      </w:r>
      <w:r w:rsidR="00611B3B" w:rsidRPr="00E018C6">
        <w:fldChar w:fldCharType="end"/>
      </w:r>
      <w:r w:rsidR="009E28D8" w:rsidRPr="00E018C6">
        <w:rPr>
          <w:bCs w:val="0"/>
          <w:sz w:val="24"/>
          <w:szCs w:val="24"/>
          <w:lang w:eastAsia="ru-RU"/>
        </w:rPr>
        <w:t>)</w:t>
      </w:r>
      <w:r w:rsidR="009E28D8" w:rsidRPr="00E018C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9E28D8" w:rsidRPr="00D053CF">
        <w:rPr>
          <w:bCs w:val="0"/>
          <w:sz w:val="24"/>
          <w:szCs w:val="24"/>
        </w:rPr>
        <w:t xml:space="preserve"> доске» ЭТП</w:t>
      </w:r>
      <w:r w:rsidR="00717F60" w:rsidRPr="00D053CF">
        <w:rPr>
          <w:bCs w:val="0"/>
          <w:sz w:val="24"/>
          <w:szCs w:val="24"/>
        </w:rPr>
        <w:t>.</w:t>
      </w:r>
      <w:bookmarkEnd w:id="602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11B3B">
        <w:fldChar w:fldCharType="begin"/>
      </w:r>
      <w:r w:rsidR="00611B3B">
        <w:instrText xml:space="preserve"> REF _Ref440289953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3.4.1.3</w:t>
      </w:r>
      <w:r w:rsidR="00611B3B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E12127">
        <w:rPr>
          <w:sz w:val="24"/>
          <w:szCs w:val="24"/>
        </w:rPr>
        <w:t>/Заказчик</w:t>
      </w:r>
      <w:r w:rsidR="009930A3" w:rsidRPr="00E12127">
        <w:rPr>
          <w:szCs w:val="24"/>
        </w:rPr>
        <w:t>ом</w:t>
      </w:r>
      <w:r w:rsidRPr="00D053C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>
        <w:rPr>
          <w:bCs w:val="0"/>
          <w:sz w:val="24"/>
          <w:szCs w:val="24"/>
        </w:rPr>
        <w:t xml:space="preserve">Организатор/Заказчик </w:t>
      </w:r>
      <w:r w:rsidRPr="00D053C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96859929"/>
      <w:bookmarkStart w:id="618" w:name="_Toc498523333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98523334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619"/>
      <w:bookmarkEnd w:id="620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611B3B">
        <w:fldChar w:fldCharType="begin"/>
      </w:r>
      <w:r w:rsidR="00611B3B">
        <w:instrText xml:space="preserve"> REF _Ref440289953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3.4.1.3</w:t>
      </w:r>
      <w:r w:rsidR="00611B3B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611B3B">
        <w:fldChar w:fldCharType="begin"/>
      </w:r>
      <w:r w:rsidR="00611B3B">
        <w:instrText xml:space="preserve"> REF _Ref440289953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3.4.1.3</w:t>
      </w:r>
      <w:r w:rsidR="00611B3B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611B3B">
        <w:fldChar w:fldCharType="begin"/>
      </w:r>
      <w:r w:rsidR="00611B3B">
        <w:instrText xml:space="preserve"> REF _Ref440289953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3.4.1.3</w:t>
      </w:r>
      <w:r w:rsidR="00611B3B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11B3B">
        <w:fldChar w:fldCharType="begin"/>
      </w:r>
      <w:r w:rsidR="00611B3B">
        <w:instrText xml:space="preserve"> REF _Ref55279015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3.3.1.6</w:t>
      </w:r>
      <w:r w:rsidR="00611B3B">
        <w:fldChar w:fldCharType="end"/>
      </w:r>
      <w:r w:rsidRPr="00D053CF">
        <w:rPr>
          <w:sz w:val="24"/>
          <w:szCs w:val="24"/>
        </w:rPr>
        <w:t xml:space="preserve">, </w:t>
      </w:r>
      <w:r w:rsidR="00611B3B">
        <w:fldChar w:fldCharType="begin"/>
      </w:r>
      <w:r w:rsidR="00611B3B">
        <w:instrText xml:space="preserve"> REF _Ref195087786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3.3.1.7</w:t>
      </w:r>
      <w:r w:rsidR="00611B3B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98523335"/>
      <w:r w:rsidRPr="00D053CF">
        <w:t>Оценка Заявок и проведение переговоров</w:t>
      </w:r>
      <w:bookmarkEnd w:id="621"/>
      <w:bookmarkEnd w:id="622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96859932"/>
      <w:bookmarkStart w:id="637" w:name="_Toc498523336"/>
      <w:r w:rsidRPr="00D053CF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</w:t>
      </w:r>
      <w:r w:rsidR="00E03C32">
        <w:rPr>
          <w:sz w:val="24"/>
          <w:szCs w:val="24"/>
        </w:rPr>
        <w:t>емых на официальном сайте, сайтах</w:t>
      </w:r>
      <w:r w:rsidR="008F7BD0" w:rsidRPr="00D053CF">
        <w:rPr>
          <w:sz w:val="24"/>
          <w:szCs w:val="24"/>
        </w:rPr>
        <w:t xml:space="preserve"> </w:t>
      </w:r>
      <w:r w:rsidR="001A3C31" w:rsidRPr="00D053CF">
        <w:rPr>
          <w:iCs/>
          <w:sz w:val="24"/>
          <w:szCs w:val="24"/>
        </w:rPr>
        <w:t>ПАО «МРСК Центра»</w:t>
      </w:r>
      <w:r w:rsidR="008F7BD0" w:rsidRPr="00D053CF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 xml:space="preserve">ПАО </w:t>
      </w:r>
      <w:r w:rsidR="00E03C32" w:rsidRPr="00E12127">
        <w:rPr>
          <w:snapToGrid w:val="0"/>
          <w:sz w:val="24"/>
          <w:szCs w:val="24"/>
        </w:rPr>
        <w:lastRenderedPageBreak/>
        <w:t>«МРСК Центра и Приволжья»</w:t>
      </w:r>
      <w:r w:rsidR="00E03C32">
        <w:rPr>
          <w:snapToGrid w:val="0"/>
          <w:sz w:val="24"/>
          <w:szCs w:val="24"/>
        </w:rPr>
        <w:t>,</w:t>
      </w:r>
      <w:r w:rsidR="00E03C32" w:rsidRPr="00E12127">
        <w:rPr>
          <w:sz w:val="24"/>
          <w:szCs w:val="24"/>
        </w:rPr>
        <w:t xml:space="preserve"> </w:t>
      </w:r>
      <w:r w:rsidR="008F7BD0" w:rsidRPr="00D053CF">
        <w:rPr>
          <w:sz w:val="24"/>
          <w:szCs w:val="24"/>
        </w:rPr>
        <w:t>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11B3B">
        <w:fldChar w:fldCharType="begin"/>
      </w:r>
      <w:r w:rsidR="00611B3B">
        <w:instrText xml:space="preserve"> REF _Ref93089454 \n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3.6.2</w:t>
      </w:r>
      <w:r w:rsidR="00611B3B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11B3B">
        <w:fldChar w:fldCharType="begin"/>
      </w:r>
      <w:r w:rsidR="00611B3B">
        <w:instrText xml:space="preserve"> REF _Ref303670674 \n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3.6.3</w:t>
      </w:r>
      <w:r w:rsidR="00611B3B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_Ref306138385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3.6.4</w:t>
      </w:r>
      <w:r w:rsidR="00611B3B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96859933"/>
      <w:bookmarkStart w:id="653" w:name="_Toc498523337"/>
      <w:r w:rsidRPr="00D053CF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54"/>
      <w:bookmarkEnd w:id="655"/>
    </w:p>
    <w:p w:rsidR="00775238" w:rsidRPr="00D053CF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D053CF">
        <w:rPr>
          <w:sz w:val="24"/>
          <w:szCs w:val="24"/>
        </w:rPr>
        <w:t xml:space="preserve"> </w:t>
      </w:r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D053C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AE57F2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96859934"/>
      <w:bookmarkStart w:id="672" w:name="_Toc498523338"/>
      <w:r w:rsidRPr="00D053CF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96859935"/>
      <w:bookmarkStart w:id="688" w:name="_Toc498523339"/>
      <w:r w:rsidRPr="00D053CF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765325">
        <w:rPr>
          <w:sz w:val="24"/>
          <w:szCs w:val="24"/>
        </w:rPr>
        <w:t>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611B3B">
        <w:fldChar w:fldCharType="begin"/>
      </w:r>
      <w:r w:rsidR="00611B3B">
        <w:instrText xml:space="preserve"> REF _Ref471821960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3.8</w:t>
      </w:r>
      <w:r w:rsidR="00611B3B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98523340"/>
      <w:bookmarkStart w:id="69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89"/>
      <w:bookmarkEnd w:id="690"/>
      <w:bookmarkEnd w:id="691"/>
      <w:r w:rsidRPr="00D053CF">
        <w:t xml:space="preserve"> </w:t>
      </w:r>
    </w:p>
    <w:bookmarkEnd w:id="69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 xml:space="preserve">Порядок </w:t>
      </w:r>
      <w:r w:rsidRPr="00D053CF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69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11B3B">
        <w:fldChar w:fldCharType="begin"/>
      </w:r>
      <w:r w:rsidR="00611B3B">
        <w:instrText xml:space="preserve"> REF _Ref465849801 \r \h  \* MERGEFORMAT </w:instrText>
      </w:r>
      <w:r w:rsidR="00611B3B">
        <w:fldChar w:fldCharType="separate"/>
      </w:r>
      <w:r w:rsidR="00D2496D" w:rsidRPr="00D2496D">
        <w:rPr>
          <w:iCs/>
          <w:sz w:val="24"/>
          <w:szCs w:val="24"/>
          <w:lang w:eastAsia="ru-RU"/>
        </w:rPr>
        <w:t>3.7.9</w:t>
      </w:r>
      <w:r w:rsidR="00611B3B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11B3B">
        <w:fldChar w:fldCharType="begin"/>
      </w:r>
      <w:r w:rsidR="00611B3B">
        <w:instrText xml:space="preserve"> REF _Ref306352987 \r \h  \* MERGEFORMAT </w:instrText>
      </w:r>
      <w:r w:rsidR="00611B3B">
        <w:fldChar w:fldCharType="separate"/>
      </w:r>
      <w:r w:rsidR="00D2496D" w:rsidRPr="00D2496D">
        <w:rPr>
          <w:iCs/>
          <w:sz w:val="24"/>
          <w:szCs w:val="24"/>
          <w:lang w:eastAsia="ru-RU"/>
        </w:rPr>
        <w:t>3.7.3</w:t>
      </w:r>
      <w:r w:rsidR="00611B3B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611B3B">
        <w:fldChar w:fldCharType="begin"/>
      </w:r>
      <w:r w:rsidR="00611B3B">
        <w:instrText xml:space="preserve"> REF _Ref306353005 \r \h  \* MERGEFORMAT </w:instrText>
      </w:r>
      <w:r w:rsidR="00611B3B">
        <w:fldChar w:fldCharType="separate"/>
      </w:r>
      <w:r w:rsidR="00D2496D" w:rsidRPr="00D2496D">
        <w:rPr>
          <w:iCs/>
          <w:sz w:val="24"/>
          <w:szCs w:val="24"/>
          <w:lang w:eastAsia="ru-RU"/>
        </w:rPr>
        <w:t>3.7.5</w:t>
      </w:r>
      <w:r w:rsidR="00611B3B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9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11B3B">
        <w:fldChar w:fldCharType="begin"/>
      </w:r>
      <w:r w:rsidR="00611B3B">
        <w:instrText xml:space="preserve"> REF _Ref465670219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3.11</w:t>
      </w:r>
      <w:r w:rsidR="00611B3B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_Ref468805718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3.7.8</w:t>
      </w:r>
      <w:r w:rsidR="00611B3B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611B3B">
        <w:fldChar w:fldCharType="begin"/>
      </w:r>
      <w:r w:rsidR="00611B3B">
        <w:instrText xml:space="preserve"> REF _Ref465675151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3.11.2</w:t>
      </w:r>
      <w:r w:rsidR="00611B3B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611B3B">
        <w:fldChar w:fldCharType="begin"/>
      </w:r>
      <w:r w:rsidR="00611B3B">
        <w:instrText xml:space="preserve"> REF _Ref465675151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3.11.2</w:t>
      </w:r>
      <w:r w:rsidR="00611B3B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Ref471821960"/>
      <w:bookmarkStart w:id="698" w:name="_Toc471986593"/>
      <w:bookmarkStart w:id="699" w:name="_Toc472409204"/>
      <w:bookmarkStart w:id="700" w:name="_Toc472411818"/>
      <w:bookmarkStart w:id="701" w:name="_Toc498523341"/>
      <w:bookmarkStart w:id="702" w:name="_Ref303681924"/>
      <w:bookmarkStart w:id="703" w:name="_Ref303683914"/>
      <w:r w:rsidRPr="003C6D0A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97"/>
      <w:bookmarkEnd w:id="698"/>
      <w:bookmarkEnd w:id="699"/>
      <w:bookmarkEnd w:id="700"/>
      <w:bookmarkEnd w:id="701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11B3B">
        <w:fldChar w:fldCharType="begin"/>
      </w:r>
      <w:r w:rsidR="00611B3B">
        <w:instrText xml:space="preserve"> REF _Ref303251044 \r \h  \* MERGEFORMAT </w:instrText>
      </w:r>
      <w:r w:rsidR="00611B3B">
        <w:fldChar w:fldCharType="separate"/>
      </w:r>
      <w:r w:rsidR="00D2496D" w:rsidRPr="00D2496D">
        <w:rPr>
          <w:rFonts w:ascii="Times New Roman" w:hAnsi="Times New Roman" w:cs="Times New Roman"/>
          <w:sz w:val="24"/>
          <w:szCs w:val="24"/>
        </w:rPr>
        <w:t>3.10</w:t>
      </w:r>
      <w:r w:rsidR="00611B3B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611B3B">
        <w:fldChar w:fldCharType="begin"/>
      </w:r>
      <w:r w:rsidR="00611B3B">
        <w:instrText xml:space="preserve"> REF _Ref472416470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3.3.7.1</w:t>
      </w:r>
      <w:r w:rsidR="00611B3B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611B3B">
        <w:fldChar w:fldCharType="begin"/>
      </w:r>
      <w:r w:rsidR="00611B3B">
        <w:instrText xml:space="preserve"> REF _Ref440271072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5.2</w:t>
      </w:r>
      <w:r w:rsidR="00611B3B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98523342"/>
      <w:r w:rsidRPr="00FD4E6C">
        <w:lastRenderedPageBreak/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70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98523343"/>
      <w:bookmarkStart w:id="710" w:name="_Ref191386295"/>
      <w:r w:rsidRPr="00D053CF">
        <w:t>Признание запроса предложений несостоявшимся</w:t>
      </w:r>
      <w:bookmarkEnd w:id="708"/>
      <w:bookmarkEnd w:id="709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71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98523344"/>
      <w:bookmarkStart w:id="718" w:name="_Ref303683929"/>
      <w:r w:rsidRPr="00FD4E6C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lastRenderedPageBreak/>
        <w:t xml:space="preserve">установленной в пункте </w:t>
      </w:r>
      <w:r w:rsidR="00611B3B">
        <w:fldChar w:fldCharType="begin"/>
      </w:r>
      <w:r w:rsidR="00611B3B">
        <w:instrText xml:space="preserve"> REF _Ref468805747 \r \h  \* MERGEFORMAT </w:instrText>
      </w:r>
      <w:r w:rsidR="00611B3B">
        <w:fldChar w:fldCharType="separate"/>
      </w:r>
      <w:r w:rsidR="00D2496D" w:rsidRPr="00D2496D">
        <w:rPr>
          <w:rFonts w:eastAsia="Times New Roman,Italic"/>
          <w:iCs/>
          <w:sz w:val="24"/>
          <w:szCs w:val="24"/>
        </w:rPr>
        <w:t>3.3.7</w:t>
      </w:r>
      <w:r w:rsidR="00611B3B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611B3B">
        <w:fldChar w:fldCharType="begin"/>
      </w:r>
      <w:r w:rsidR="00611B3B">
        <w:instrText xml:space="preserve"> REF _Ref465675151 \r \h  \* MERGEFORMAT </w:instrText>
      </w:r>
      <w:r w:rsidR="00611B3B">
        <w:fldChar w:fldCharType="separate"/>
      </w:r>
      <w:r w:rsidR="00D2496D" w:rsidRPr="00D2496D">
        <w:rPr>
          <w:rFonts w:eastAsia="Times New Roman,Italic"/>
          <w:bCs/>
          <w:iCs/>
          <w:sz w:val="24"/>
          <w:szCs w:val="24"/>
        </w:rPr>
        <w:t>3.11.2</w:t>
      </w:r>
      <w:r w:rsidR="00611B3B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611B3B">
        <w:fldChar w:fldCharType="begin"/>
      </w:r>
      <w:r w:rsidR="00611B3B">
        <w:instrText xml:space="preserve"> REF _Ref468805797 \r \h  \* MERGEFORMAT </w:instrText>
      </w:r>
      <w:r w:rsidR="00611B3B">
        <w:fldChar w:fldCharType="separate"/>
      </w:r>
      <w:r w:rsidR="00D2496D" w:rsidRPr="00D2496D">
        <w:rPr>
          <w:rFonts w:eastAsia="Times New Roman,Italic"/>
          <w:bCs/>
          <w:iCs/>
          <w:sz w:val="24"/>
          <w:szCs w:val="24"/>
        </w:rPr>
        <w:t>3.6.2.5</w:t>
      </w:r>
      <w:r w:rsidR="00611B3B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611B3B">
        <w:fldChar w:fldCharType="begin"/>
      </w:r>
      <w:r w:rsidR="00611B3B">
        <w:instrText xml:space="preserve"> REF _Ref465437572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3.13.2</w:t>
      </w:r>
      <w:r w:rsidR="00611B3B">
        <w:fldChar w:fldCharType="end"/>
      </w:r>
      <w:r w:rsidRPr="007310E1">
        <w:rPr>
          <w:sz w:val="24"/>
          <w:szCs w:val="24"/>
        </w:rPr>
        <w:t>-</w:t>
      </w:r>
      <w:r w:rsidR="00611B3B">
        <w:fldChar w:fldCharType="begin"/>
      </w:r>
      <w:r w:rsidR="00611B3B">
        <w:instrText xml:space="preserve"> REF _Ref472417478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3.13.4</w:t>
      </w:r>
      <w:r w:rsidR="00611B3B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611B3B">
        <w:fldChar w:fldCharType="begin"/>
      </w:r>
      <w:r w:rsidR="00611B3B">
        <w:instrText xml:space="preserve"> REF _Ref465437572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3.13.2</w:t>
      </w:r>
      <w:r w:rsidR="00611B3B">
        <w:fldChar w:fldCharType="end"/>
      </w:r>
      <w:r w:rsidR="00F91CA3" w:rsidRPr="007310E1">
        <w:rPr>
          <w:sz w:val="24"/>
          <w:szCs w:val="24"/>
        </w:rPr>
        <w:t>-</w:t>
      </w:r>
      <w:r w:rsidR="00611B3B">
        <w:fldChar w:fldCharType="begin"/>
      </w:r>
      <w:r w:rsidR="00611B3B">
        <w:instrText xml:space="preserve"> REF _Ref472417478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3.13.4</w:t>
      </w:r>
      <w:r w:rsidR="00611B3B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98523345"/>
      <w:r w:rsidRPr="00FD4E6C">
        <w:lastRenderedPageBreak/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710"/>
      <w:bookmarkEnd w:id="718"/>
      <w:bookmarkEnd w:id="720"/>
      <w:bookmarkEnd w:id="721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722"/>
      <w:bookmarkEnd w:id="723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611B3B">
        <w:fldChar w:fldCharType="begin"/>
      </w:r>
      <w:r w:rsidR="00611B3B">
        <w:instrText xml:space="preserve"> REF _Ref465670219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3.11</w:t>
      </w:r>
      <w:r w:rsidR="00611B3B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11B3B">
        <w:fldChar w:fldCharType="begin"/>
      </w:r>
      <w:r w:rsidR="00611B3B">
        <w:instrText xml:space="preserve"> REF _Ref465437572 \r \h  \* MERGEFORMAT </w:instrText>
      </w:r>
      <w:r w:rsidR="00611B3B">
        <w:fldChar w:fldCharType="separate"/>
      </w:r>
      <w:r w:rsidR="00D2496D" w:rsidRPr="00D2496D">
        <w:rPr>
          <w:b/>
          <w:bCs w:val="0"/>
          <w:sz w:val="24"/>
          <w:szCs w:val="24"/>
        </w:rPr>
        <w:t>3.13.2</w:t>
      </w:r>
      <w:r w:rsidR="00611B3B">
        <w:fldChar w:fldCharType="end"/>
      </w:r>
      <w:r w:rsidRPr="00F91CA3">
        <w:rPr>
          <w:sz w:val="24"/>
          <w:szCs w:val="24"/>
        </w:rPr>
        <w:t>-</w:t>
      </w:r>
      <w:r w:rsidR="00611B3B">
        <w:fldChar w:fldCharType="begin"/>
      </w:r>
      <w:r w:rsidR="00611B3B">
        <w:instrText xml:space="preserve"> REF _Ref472417478 \r \h  \* MERGEFORMAT </w:instrText>
      </w:r>
      <w:r w:rsidR="00611B3B">
        <w:fldChar w:fldCharType="separate"/>
      </w:r>
      <w:r w:rsidR="00D2496D" w:rsidRPr="00D2496D">
        <w:rPr>
          <w:b/>
          <w:sz w:val="24"/>
          <w:szCs w:val="24"/>
        </w:rPr>
        <w:t>3.13.4</w:t>
      </w:r>
      <w:r w:rsidR="00611B3B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724"/>
      <w:bookmarkEnd w:id="72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611B3B">
        <w:fldChar w:fldCharType="begin"/>
      </w:r>
      <w:r w:rsidR="00611B3B">
        <w:instrText xml:space="preserve"> REF _Ref294695546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 xml:space="preserve"> 1.2.6 </w:t>
      </w:r>
      <w:r w:rsidR="00611B3B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_Ref294695403 \n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3.12.3</w:t>
      </w:r>
      <w:r w:rsidR="00611B3B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13388F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13388F">
        <w:rPr>
          <w:bCs w:val="0"/>
          <w:sz w:val="24"/>
          <w:szCs w:val="24"/>
        </w:rPr>
      </w:r>
      <w:r w:rsidR="0013388F">
        <w:rPr>
          <w:bCs w:val="0"/>
          <w:sz w:val="24"/>
          <w:szCs w:val="24"/>
        </w:rPr>
        <w:fldChar w:fldCharType="separate"/>
      </w:r>
      <w:r w:rsidR="00D2496D">
        <w:rPr>
          <w:bCs w:val="0"/>
          <w:sz w:val="24"/>
          <w:szCs w:val="24"/>
        </w:rPr>
        <w:t>3.13</w:t>
      </w:r>
      <w:r w:rsidR="0013388F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A56535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611B3B">
        <w:fldChar w:fldCharType="begin"/>
      </w:r>
      <w:r w:rsidR="00611B3B">
        <w:instrText xml:space="preserve"> REF _Ref466909528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3.3.8.9</w:t>
      </w:r>
      <w:r w:rsidR="00611B3B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_Ref468805899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3.12.5</w:t>
      </w:r>
      <w:r w:rsidR="00611B3B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>либо предложить Заказчик</w:t>
      </w:r>
      <w:r w:rsidR="009930A3">
        <w:rPr>
          <w:bCs w:val="0"/>
          <w:sz w:val="24"/>
          <w:szCs w:val="24"/>
        </w:rPr>
        <w:t>ам</w:t>
      </w:r>
      <w:r w:rsidRPr="003C6D0A">
        <w:rPr>
          <w:bCs w:val="0"/>
          <w:sz w:val="24"/>
          <w:szCs w:val="24"/>
        </w:rPr>
        <w:t xml:space="preserve">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 w:rsidRPr="00E12127">
        <w:rPr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3C6D0A">
        <w:rPr>
          <w:bCs w:val="0"/>
          <w:sz w:val="24"/>
          <w:szCs w:val="24"/>
        </w:rPr>
        <w:t>Заказчик</w:t>
      </w:r>
      <w:r w:rsidR="009930A3">
        <w:rPr>
          <w:bCs w:val="0"/>
          <w:sz w:val="24"/>
          <w:szCs w:val="24"/>
        </w:rPr>
        <w:t>и</w:t>
      </w:r>
      <w:r w:rsidRPr="003C6D0A">
        <w:rPr>
          <w:bCs w:val="0"/>
          <w:sz w:val="24"/>
          <w:szCs w:val="24"/>
        </w:rPr>
        <w:t xml:space="preserve"> оставля</w:t>
      </w:r>
      <w:r w:rsidR="009930A3">
        <w:rPr>
          <w:bCs w:val="0"/>
          <w:sz w:val="24"/>
          <w:szCs w:val="24"/>
        </w:rPr>
        <w:t>ю</w:t>
      </w:r>
      <w:r w:rsidRPr="003C6D0A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 xml:space="preserve">оговора увеличивать или уменьшать изначальный объем закупаемой продукции в </w:t>
      </w:r>
      <w:r w:rsidRPr="003C6D0A">
        <w:rPr>
          <w:bCs w:val="0"/>
          <w:sz w:val="24"/>
          <w:szCs w:val="24"/>
        </w:rPr>
        <w:lastRenderedPageBreak/>
        <w:t>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303102866"/>
      <w:bookmarkStart w:id="734" w:name="_Toc305835589"/>
      <w:bookmarkStart w:id="735" w:name="_Ref303683952"/>
      <w:bookmarkStart w:id="736" w:name="__RefNumPara__840_922829174"/>
      <w:bookmarkEnd w:id="72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611B3B">
        <w:fldChar w:fldCharType="begin"/>
      </w:r>
      <w:r w:rsidR="00611B3B">
        <w:instrText xml:space="preserve"> REF _Ref471821960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3.8</w:t>
      </w:r>
      <w:r w:rsidR="00611B3B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</w:t>
      </w:r>
      <w:r w:rsidR="009930A3">
        <w:rPr>
          <w:sz w:val="24"/>
          <w:szCs w:val="24"/>
        </w:rPr>
        <w:t xml:space="preserve">каждым </w:t>
      </w:r>
      <w:r w:rsidRPr="003C6D0A">
        <w:rPr>
          <w:sz w:val="24"/>
          <w:szCs w:val="24"/>
        </w:rPr>
        <w:t xml:space="preserve">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72417185"/>
      <w:bookmarkStart w:id="738" w:name="_Ref472417616"/>
      <w:bookmarkStart w:id="739" w:name="_Toc498523346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728"/>
      <w:bookmarkEnd w:id="729"/>
      <w:bookmarkEnd w:id="730"/>
      <w:bookmarkEnd w:id="731"/>
      <w:bookmarkEnd w:id="732"/>
      <w:bookmarkEnd w:id="737"/>
      <w:bookmarkEnd w:id="738"/>
      <w:bookmarkEnd w:id="739"/>
      <w:r w:rsidRPr="003C6D0A">
        <w:t xml:space="preserve"> </w:t>
      </w:r>
      <w:bookmarkEnd w:id="733"/>
      <w:bookmarkEnd w:id="734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611B3B">
        <w:fldChar w:fldCharType="begin"/>
      </w:r>
      <w:r w:rsidR="00611B3B">
        <w:instrText xml:space="preserve"> REF _Ref440272931 \r \h  \* MERGEFORMAT </w:instrText>
      </w:r>
      <w:r w:rsidR="00611B3B">
        <w:fldChar w:fldCharType="separate"/>
      </w:r>
      <w:r w:rsidR="00D2496D">
        <w:t>2</w:t>
      </w:r>
      <w:r w:rsidR="00611B3B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611B3B">
        <w:fldChar w:fldCharType="begin"/>
      </w:r>
      <w:r w:rsidR="00611B3B">
        <w:instrText xml:space="preserve"> REF _Ref465437572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3.13.2</w:t>
      </w:r>
      <w:r w:rsidR="00611B3B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E018C6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</w:t>
      </w:r>
      <w:r w:rsidRPr="00E018C6">
        <w:rPr>
          <w:sz w:val="24"/>
          <w:szCs w:val="24"/>
        </w:rPr>
        <w:t>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3E6CE9" w:rsidRPr="00E018C6">
        <w:rPr>
          <w:sz w:val="24"/>
          <w:szCs w:val="24"/>
        </w:rPr>
        <w:t>/Организатора</w:t>
      </w:r>
      <w:r w:rsidR="00A222A8" w:rsidRPr="00E018C6">
        <w:rPr>
          <w:sz w:val="24"/>
          <w:szCs w:val="24"/>
        </w:rPr>
        <w:t xml:space="preserve"> (п. </w:t>
      </w:r>
      <w:r w:rsidR="00611B3B" w:rsidRPr="00E018C6">
        <w:fldChar w:fldCharType="begin"/>
      </w:r>
      <w:r w:rsidR="00611B3B" w:rsidRPr="00E018C6">
        <w:instrText xml:space="preserve"> REF _Ref468974799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3.13.3.1</w:t>
      </w:r>
      <w:r w:rsidR="00611B3B" w:rsidRPr="00E018C6">
        <w:fldChar w:fldCharType="end"/>
      </w:r>
      <w:r w:rsidR="00A222A8" w:rsidRPr="00E018C6">
        <w:rPr>
          <w:sz w:val="24"/>
          <w:szCs w:val="24"/>
        </w:rPr>
        <w:t>)</w:t>
      </w:r>
      <w:r w:rsidRPr="00E018C6">
        <w:rPr>
          <w:sz w:val="24"/>
          <w:szCs w:val="24"/>
        </w:rPr>
        <w:t xml:space="preserve">. Выбор способа обеспечения исполнения обязательств </w:t>
      </w:r>
      <w:r w:rsidR="009D2353" w:rsidRPr="00E018C6">
        <w:rPr>
          <w:sz w:val="24"/>
          <w:szCs w:val="24"/>
        </w:rPr>
        <w:t xml:space="preserve">Поставщика </w:t>
      </w:r>
      <w:r w:rsidRPr="00E018C6">
        <w:rPr>
          <w:sz w:val="24"/>
          <w:szCs w:val="24"/>
        </w:rPr>
        <w:t xml:space="preserve">по Договору, осуществляется </w:t>
      </w:r>
      <w:r w:rsidR="00742CB4" w:rsidRPr="00E018C6">
        <w:rPr>
          <w:bCs/>
          <w:sz w:val="24"/>
          <w:szCs w:val="24"/>
        </w:rPr>
        <w:t>Участником/Победителем</w:t>
      </w:r>
      <w:r w:rsidRPr="00E018C6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E018C6">
        <w:rPr>
          <w:sz w:val="24"/>
          <w:szCs w:val="24"/>
        </w:rPr>
        <w:t xml:space="preserve">Поставщика </w:t>
      </w:r>
      <w:r w:rsidRPr="00E018C6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11B3B" w:rsidRPr="00E018C6">
        <w:fldChar w:fldCharType="begin"/>
      </w:r>
      <w:r w:rsidR="00611B3B" w:rsidRPr="00E018C6">
        <w:instrText xml:space="preserve"> REF _Ref440272931 \r \h  \* MERGEFORMAT </w:instrText>
      </w:r>
      <w:r w:rsidR="00611B3B" w:rsidRPr="00E018C6">
        <w:fldChar w:fldCharType="separate"/>
      </w:r>
      <w:r w:rsidR="00D2496D" w:rsidRPr="00E018C6">
        <w:t>2</w:t>
      </w:r>
      <w:r w:rsidR="00611B3B" w:rsidRPr="00E018C6">
        <w:fldChar w:fldCharType="end"/>
      </w:r>
      <w:r w:rsidRPr="00E018C6">
        <w:rPr>
          <w:sz w:val="24"/>
          <w:szCs w:val="24"/>
        </w:rPr>
        <w:t xml:space="preserve">) с учетом требований, изложенных в подпункте </w:t>
      </w:r>
      <w:r w:rsidR="00611B3B" w:rsidRPr="00E018C6">
        <w:fldChar w:fldCharType="begin"/>
      </w:r>
      <w:r w:rsidR="00611B3B" w:rsidRPr="00E018C6">
        <w:instrText xml:space="preserve"> REF _Ref465437572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3.13.2</w:t>
      </w:r>
      <w:r w:rsidR="00611B3B" w:rsidRPr="00E018C6">
        <w:fldChar w:fldCharType="end"/>
      </w:r>
      <w:r w:rsidRPr="00E018C6">
        <w:rPr>
          <w:sz w:val="24"/>
          <w:szCs w:val="24"/>
        </w:rPr>
        <w:t xml:space="preserve">, а также на этапе преддговорных переговоров (п. </w:t>
      </w:r>
      <w:r w:rsidR="00611B3B" w:rsidRPr="00E018C6">
        <w:fldChar w:fldCharType="begin"/>
      </w:r>
      <w:r w:rsidR="00611B3B" w:rsidRPr="00E018C6">
        <w:instrText xml:space="preserve"> REF _Ref468805820 \r \h  \* MERGEFORMAT </w:instrText>
      </w:r>
      <w:r w:rsidR="00611B3B" w:rsidRPr="00E018C6">
        <w:fldChar w:fldCharType="separate"/>
      </w:r>
      <w:r w:rsidR="00D2496D" w:rsidRPr="00E018C6">
        <w:rPr>
          <w:sz w:val="24"/>
          <w:szCs w:val="24"/>
        </w:rPr>
        <w:t>3.12</w:t>
      </w:r>
      <w:r w:rsidR="00611B3B" w:rsidRPr="00E018C6">
        <w:fldChar w:fldCharType="end"/>
      </w:r>
      <w:r w:rsidRPr="00E018C6">
        <w:rPr>
          <w:sz w:val="24"/>
          <w:szCs w:val="24"/>
        </w:rPr>
        <w:t>).</w:t>
      </w:r>
    </w:p>
    <w:p w:rsidR="00A222A8" w:rsidRPr="00E018C6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E018C6">
        <w:rPr>
          <w:sz w:val="24"/>
          <w:szCs w:val="24"/>
        </w:rPr>
        <w:t>Реквизиты Заказчика</w:t>
      </w:r>
      <w:r w:rsidR="003E6CE9" w:rsidRPr="00E018C6">
        <w:rPr>
          <w:sz w:val="24"/>
          <w:szCs w:val="24"/>
        </w:rPr>
        <w:t>/Организатора</w:t>
      </w:r>
      <w:r w:rsidRPr="00E018C6">
        <w:rPr>
          <w:sz w:val="24"/>
          <w:szCs w:val="24"/>
        </w:rPr>
        <w:t>:</w:t>
      </w:r>
      <w:bookmarkEnd w:id="741"/>
    </w:p>
    <w:p w:rsidR="00A222A8" w:rsidRPr="00E018C6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E018C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E018C6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018C6">
        <w:rPr>
          <w:sz w:val="24"/>
          <w:szCs w:val="24"/>
        </w:rPr>
        <w:t>ИНН/КПП: 6901067107/997450001</w:t>
      </w:r>
    </w:p>
    <w:p w:rsidR="00A222A8" w:rsidRPr="00E018C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018C6">
        <w:rPr>
          <w:sz w:val="24"/>
          <w:szCs w:val="24"/>
        </w:rPr>
        <w:t>р/с: 40702810000000019885 в ПАО РОСБАНК</w:t>
      </w:r>
    </w:p>
    <w:p w:rsidR="00A222A8" w:rsidRPr="00E018C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018C6">
        <w:rPr>
          <w:sz w:val="24"/>
          <w:szCs w:val="24"/>
        </w:rPr>
        <w:t>БИК: 044525256</w:t>
      </w:r>
    </w:p>
    <w:p w:rsidR="00A222A8" w:rsidRPr="00E018C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018C6">
        <w:rPr>
          <w:sz w:val="24"/>
          <w:szCs w:val="24"/>
        </w:rPr>
        <w:t>к/с: 30101810000000000256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E018C6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E018C6">
        <w:rPr>
          <w:sz w:val="24"/>
          <w:szCs w:val="24"/>
        </w:rPr>
        <w:t xml:space="preserve">Поставщика </w:t>
      </w:r>
      <w:r w:rsidRPr="00E018C6">
        <w:rPr>
          <w:sz w:val="24"/>
          <w:szCs w:val="24"/>
        </w:rPr>
        <w:t>по Договору, связанного с выполнением антидемпинговых</w:t>
      </w:r>
      <w:r w:rsidRPr="00FD4E6C">
        <w:rPr>
          <w:sz w:val="24"/>
          <w:szCs w:val="24"/>
        </w:rPr>
        <w:t xml:space="preserve"> мер, до заключения Договора </w:t>
      </w:r>
      <w:r w:rsidRPr="00FD4E6C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_Ref468805929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3.12.6</w:t>
      </w:r>
      <w:r w:rsidR="00611B3B">
        <w:fldChar w:fldCharType="end"/>
      </w:r>
      <w:r w:rsidRPr="00FD4E6C">
        <w:rPr>
          <w:sz w:val="24"/>
          <w:szCs w:val="24"/>
        </w:rPr>
        <w:t>.</w:t>
      </w:r>
      <w:bookmarkEnd w:id="742"/>
      <w:bookmarkEnd w:id="743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98523347"/>
      <w:r w:rsidRPr="00D053CF">
        <w:t xml:space="preserve">Уведомление о результатах </w:t>
      </w:r>
      <w:bookmarkEnd w:id="744"/>
      <w:bookmarkEnd w:id="745"/>
      <w:r w:rsidRPr="00D053CF">
        <w:t>запроса предложений</w:t>
      </w:r>
      <w:bookmarkEnd w:id="746"/>
      <w:bookmarkEnd w:id="747"/>
    </w:p>
    <w:bookmarkEnd w:id="73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611B3B">
        <w:fldChar w:fldCharType="begin"/>
      </w:r>
      <w:r w:rsidR="00611B3B">
        <w:instrText xml:space="preserve"> REF _Ref191386085 \r \h  \* MERGEFORMAT </w:instrText>
      </w:r>
      <w:r w:rsidR="00611B3B">
        <w:fldChar w:fldCharType="separate"/>
      </w:r>
      <w:r w:rsidR="00D2496D" w:rsidRPr="00D2496D">
        <w:rPr>
          <w:iCs/>
          <w:sz w:val="24"/>
          <w:szCs w:val="24"/>
        </w:rPr>
        <w:t>1.1.1</w:t>
      </w:r>
      <w:r w:rsidR="00611B3B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98523348"/>
      <w:r w:rsidRPr="00D053CF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53" w:name="_Toc176064096"/>
      <w:bookmarkStart w:id="754" w:name="_Toc176338524"/>
      <w:bookmarkStart w:id="755" w:name="_Toc180399752"/>
      <w:bookmarkStart w:id="756" w:name="_Toc191205941"/>
      <w:bookmarkStart w:id="757" w:name="_Toc194315544"/>
      <w:bookmarkStart w:id="758" w:name="_Toc423421725"/>
      <w:bookmarkStart w:id="759" w:name="_Toc498523349"/>
      <w:r w:rsidRPr="00D053CF">
        <w:t>Общие требования к условиям поставки продукции</w:t>
      </w:r>
      <w:bookmarkStart w:id="760" w:name="_Toc176064097"/>
      <w:bookmarkStart w:id="761" w:name="_Toc176338525"/>
      <w:bookmarkStart w:id="762" w:name="_Toc180399753"/>
      <w:bookmarkStart w:id="763" w:name="_Toc189457101"/>
      <w:bookmarkStart w:id="764" w:name="_Toc189461737"/>
      <w:bookmarkStart w:id="765" w:name="_Toc189462011"/>
      <w:bookmarkStart w:id="766" w:name="_Toc191273610"/>
      <w:bookmarkStart w:id="767" w:name="_Toc167189319"/>
      <w:bookmarkStart w:id="768" w:name="_Toc168725254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9" w:name="_Toc439166308"/>
      <w:bookmarkStart w:id="770" w:name="_Toc439170656"/>
      <w:bookmarkStart w:id="771" w:name="_Toc439172758"/>
      <w:bookmarkStart w:id="772" w:name="_Toc439173202"/>
      <w:bookmarkStart w:id="773" w:name="_Toc439238196"/>
      <w:bookmarkStart w:id="774" w:name="_Toc439252748"/>
      <w:bookmarkStart w:id="775" w:name="_Toc439323606"/>
      <w:bookmarkStart w:id="776" w:name="_Toc439323722"/>
      <w:bookmarkStart w:id="777" w:name="_Toc440297056"/>
      <w:bookmarkStart w:id="778" w:name="_Toc440356617"/>
      <w:bookmarkStart w:id="779" w:name="_Toc440631753"/>
      <w:bookmarkStart w:id="780" w:name="_Toc440876538"/>
      <w:bookmarkStart w:id="781" w:name="_Toc441130610"/>
      <w:bookmarkStart w:id="782" w:name="_Toc441157113"/>
      <w:bookmarkStart w:id="783" w:name="_Toc447292132"/>
      <w:bookmarkStart w:id="784" w:name="_Toc462234890"/>
      <w:bookmarkStart w:id="785" w:name="_Toc466966856"/>
      <w:bookmarkStart w:id="786" w:name="_Toc468806107"/>
      <w:bookmarkStart w:id="787" w:name="_Toc469480374"/>
      <w:bookmarkStart w:id="788" w:name="_Toc472416891"/>
      <w:bookmarkStart w:id="789" w:name="_Toc496859946"/>
      <w:bookmarkStart w:id="790" w:name="_Toc498523350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:rsidR="002B5044" w:rsidRPr="00E018C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91" w:name="_Toc439166309"/>
      <w:bookmarkStart w:id="792" w:name="_Toc439170657"/>
      <w:bookmarkStart w:id="793" w:name="_Toc439172759"/>
      <w:bookmarkStart w:id="794" w:name="_Toc439173203"/>
      <w:bookmarkStart w:id="795" w:name="_Toc439238197"/>
      <w:bookmarkStart w:id="796" w:name="_Toc439252749"/>
      <w:bookmarkStart w:id="797" w:name="_Toc439323607"/>
      <w:bookmarkStart w:id="798" w:name="_Toc439323723"/>
      <w:bookmarkStart w:id="799" w:name="_Toc440297057"/>
      <w:bookmarkStart w:id="800" w:name="_Toc440356618"/>
      <w:bookmarkStart w:id="801" w:name="_Toc440631754"/>
      <w:bookmarkStart w:id="802" w:name="_Toc440876539"/>
      <w:bookmarkStart w:id="803" w:name="_Toc441130611"/>
      <w:bookmarkStart w:id="804" w:name="_Toc441157114"/>
      <w:bookmarkStart w:id="805" w:name="_Toc447292133"/>
      <w:bookmarkStart w:id="806" w:name="_Toc462234891"/>
      <w:bookmarkStart w:id="807" w:name="_Toc466966857"/>
      <w:bookmarkStart w:id="808" w:name="_Toc468806108"/>
      <w:bookmarkStart w:id="809" w:name="_Toc469480375"/>
      <w:bookmarkStart w:id="810" w:name="_Toc472416892"/>
      <w:bookmarkStart w:id="811" w:name="_Toc496859947"/>
      <w:bookmarkStart w:id="812" w:name="_Toc498523351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9930A3">
        <w:rPr>
          <w:b w:val="0"/>
          <w:szCs w:val="24"/>
        </w:rPr>
        <w:t xml:space="preserve"> </w:t>
      </w:r>
      <w:r w:rsidR="009930A3" w:rsidRPr="00E12127">
        <w:rPr>
          <w:b w:val="0"/>
          <w:szCs w:val="24"/>
        </w:rPr>
        <w:t xml:space="preserve">и ПАО «МРСК </w:t>
      </w:r>
      <w:r w:rsidR="009930A3" w:rsidRPr="00E018C6">
        <w:rPr>
          <w:b w:val="0"/>
          <w:szCs w:val="24"/>
        </w:rPr>
        <w:t>Центра и Приволжья»</w:t>
      </w:r>
      <w:r w:rsidRPr="00E018C6">
        <w:rPr>
          <w:b w:val="0"/>
          <w:szCs w:val="24"/>
        </w:rPr>
        <w:t>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:rsidR="002B5044" w:rsidRPr="00E018C6" w:rsidRDefault="002B5044" w:rsidP="0021751A">
      <w:pPr>
        <w:pStyle w:val="2"/>
        <w:ind w:left="1701" w:hanging="1134"/>
      </w:pPr>
      <w:bookmarkStart w:id="813" w:name="_Toc423421726"/>
      <w:bookmarkStart w:id="814" w:name="_Ref450652998"/>
      <w:bookmarkStart w:id="815" w:name="_Toc498523352"/>
      <w:r w:rsidRPr="00E018C6">
        <w:t>Перечень, объемы и характеристики закупаемой продукции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813"/>
      <w:bookmarkEnd w:id="814"/>
      <w:bookmarkEnd w:id="815"/>
    </w:p>
    <w:p w:rsidR="002B5044" w:rsidRPr="00E018C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6" w:name="_Toc439166311"/>
      <w:bookmarkStart w:id="817" w:name="_Toc439170659"/>
      <w:bookmarkStart w:id="818" w:name="_Toc439172761"/>
      <w:bookmarkStart w:id="819" w:name="_Toc439173205"/>
      <w:bookmarkStart w:id="820" w:name="_Toc439238199"/>
      <w:bookmarkStart w:id="821" w:name="_Toc439252751"/>
      <w:bookmarkStart w:id="822" w:name="_Toc439323609"/>
      <w:bookmarkStart w:id="823" w:name="_Toc439323725"/>
      <w:bookmarkStart w:id="824" w:name="_Toc440297059"/>
      <w:bookmarkStart w:id="825" w:name="_Toc440356620"/>
      <w:bookmarkStart w:id="826" w:name="_Toc440631756"/>
      <w:bookmarkStart w:id="827" w:name="_Toc440876541"/>
      <w:bookmarkStart w:id="828" w:name="_Toc441130613"/>
      <w:bookmarkStart w:id="829" w:name="_Toc441157116"/>
      <w:bookmarkStart w:id="830" w:name="_Toc447292135"/>
      <w:bookmarkStart w:id="831" w:name="_Toc462234893"/>
      <w:bookmarkStart w:id="832" w:name="_Toc466966859"/>
      <w:bookmarkStart w:id="833" w:name="_Toc468806110"/>
      <w:bookmarkStart w:id="834" w:name="_Toc469480377"/>
      <w:bookmarkStart w:id="835" w:name="_Toc472416894"/>
      <w:bookmarkStart w:id="836" w:name="_Toc496859949"/>
      <w:bookmarkStart w:id="837" w:name="_Toc498523353"/>
      <w:r w:rsidRPr="00E018C6">
        <w:rPr>
          <w:b w:val="0"/>
          <w:szCs w:val="24"/>
        </w:rPr>
        <w:t>Техническ</w:t>
      </w:r>
      <w:r w:rsidR="003776BB" w:rsidRPr="00E018C6">
        <w:rPr>
          <w:b w:val="0"/>
          <w:szCs w:val="24"/>
        </w:rPr>
        <w:t>ое(</w:t>
      </w:r>
      <w:r w:rsidRPr="00E018C6">
        <w:rPr>
          <w:b w:val="0"/>
          <w:szCs w:val="24"/>
        </w:rPr>
        <w:t>ие</w:t>
      </w:r>
      <w:r w:rsidR="003776BB" w:rsidRPr="00E018C6">
        <w:rPr>
          <w:b w:val="0"/>
          <w:szCs w:val="24"/>
        </w:rPr>
        <w:t>)</w:t>
      </w:r>
      <w:r w:rsidRPr="00E018C6">
        <w:rPr>
          <w:b w:val="0"/>
          <w:szCs w:val="24"/>
        </w:rPr>
        <w:t xml:space="preserve"> задани</w:t>
      </w:r>
      <w:r w:rsidR="003776BB" w:rsidRPr="00E018C6">
        <w:rPr>
          <w:b w:val="0"/>
          <w:szCs w:val="24"/>
        </w:rPr>
        <w:t>е(</w:t>
      </w:r>
      <w:r w:rsidRPr="00E018C6">
        <w:rPr>
          <w:b w:val="0"/>
          <w:szCs w:val="24"/>
        </w:rPr>
        <w:t>я</w:t>
      </w:r>
      <w:r w:rsidR="003776BB" w:rsidRPr="00E018C6">
        <w:rPr>
          <w:b w:val="0"/>
          <w:szCs w:val="24"/>
        </w:rPr>
        <w:t>)</w:t>
      </w:r>
      <w:r w:rsidRPr="00E018C6">
        <w:rPr>
          <w:b w:val="0"/>
          <w:szCs w:val="24"/>
        </w:rPr>
        <w:t xml:space="preserve"> </w:t>
      </w:r>
      <w:r w:rsidR="00A154B7" w:rsidRPr="00E018C6">
        <w:rPr>
          <w:b w:val="0"/>
          <w:szCs w:val="24"/>
        </w:rPr>
        <w:t xml:space="preserve">по Лоту №1 (подраздел </w:t>
      </w:r>
      <w:r w:rsidR="00611B3B" w:rsidRPr="00E018C6">
        <w:fldChar w:fldCharType="begin"/>
      </w:r>
      <w:r w:rsidR="00611B3B" w:rsidRPr="00E018C6">
        <w:instrText xml:space="preserve"> REF _Ref440275279 \r \h  \* MERGEFORMAT </w:instrText>
      </w:r>
      <w:r w:rsidR="00611B3B" w:rsidRPr="00E018C6">
        <w:fldChar w:fldCharType="separate"/>
      </w:r>
      <w:r w:rsidR="00D2496D" w:rsidRPr="00E018C6">
        <w:rPr>
          <w:b w:val="0"/>
          <w:szCs w:val="24"/>
        </w:rPr>
        <w:t>1.1.5</w:t>
      </w:r>
      <w:r w:rsidR="00611B3B" w:rsidRPr="00E018C6">
        <w:fldChar w:fldCharType="end"/>
      </w:r>
      <w:r w:rsidR="00A154B7" w:rsidRPr="00E018C6">
        <w:rPr>
          <w:b w:val="0"/>
          <w:szCs w:val="24"/>
        </w:rPr>
        <w:t>)</w:t>
      </w:r>
      <w:r w:rsidRPr="00E018C6">
        <w:rPr>
          <w:b w:val="0"/>
          <w:szCs w:val="24"/>
        </w:rPr>
        <w:t xml:space="preserve"> изложен</w:t>
      </w:r>
      <w:r w:rsidR="00F463E8" w:rsidRPr="00E018C6">
        <w:rPr>
          <w:b w:val="0"/>
          <w:szCs w:val="24"/>
        </w:rPr>
        <w:t>о(</w:t>
      </w:r>
      <w:r w:rsidRPr="00E018C6">
        <w:rPr>
          <w:b w:val="0"/>
          <w:szCs w:val="24"/>
        </w:rPr>
        <w:t>ы</w:t>
      </w:r>
      <w:r w:rsidR="00F463E8" w:rsidRPr="00E018C6">
        <w:rPr>
          <w:b w:val="0"/>
          <w:szCs w:val="24"/>
        </w:rPr>
        <w:t>)</w:t>
      </w:r>
      <w:r w:rsidRPr="00E018C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018C6">
        <w:rPr>
          <w:b w:val="0"/>
          <w:szCs w:val="24"/>
        </w:rPr>
        <w:t>Участник</w:t>
      </w:r>
      <w:r w:rsidRPr="00E018C6">
        <w:rPr>
          <w:b w:val="0"/>
          <w:szCs w:val="24"/>
        </w:rPr>
        <w:t>ам вместе с ней в качестве отдельного документа.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:rsidR="008C1023" w:rsidRPr="00E018C6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38" w:name="_Toc466966860"/>
      <w:bookmarkStart w:id="839" w:name="_Toc468806111"/>
      <w:bookmarkStart w:id="840" w:name="_Toc469480378"/>
      <w:bookmarkStart w:id="841" w:name="_Toc472416895"/>
      <w:bookmarkStart w:id="842" w:name="_Toc496859950"/>
      <w:bookmarkStart w:id="843" w:name="_Toc498523354"/>
      <w:bookmarkStart w:id="844" w:name="_Ref194832984"/>
      <w:bookmarkStart w:id="845" w:name="_Ref197686508"/>
      <w:bookmarkStart w:id="846" w:name="_Toc423421727"/>
      <w:r w:rsidRPr="00E018C6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3E6CE9" w:rsidRPr="00E018C6">
        <w:rPr>
          <w:b w:val="0"/>
          <w:szCs w:val="24"/>
        </w:rPr>
        <w:t>а</w:t>
      </w:r>
      <w:r w:rsidRPr="00E018C6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38"/>
      <w:bookmarkEnd w:id="839"/>
      <w:bookmarkEnd w:id="840"/>
      <w:bookmarkEnd w:id="841"/>
      <w:bookmarkEnd w:id="842"/>
      <w:bookmarkEnd w:id="843"/>
    </w:p>
    <w:p w:rsidR="002B5044" w:rsidRPr="00E018C6" w:rsidRDefault="002B5044" w:rsidP="0021751A">
      <w:pPr>
        <w:pStyle w:val="2"/>
        <w:ind w:left="1701" w:hanging="1134"/>
      </w:pPr>
      <w:bookmarkStart w:id="847" w:name="_Toc498523355"/>
      <w:r w:rsidRPr="00E018C6">
        <w:t>Требование к поставляемой продукции</w:t>
      </w:r>
      <w:bookmarkEnd w:id="844"/>
      <w:bookmarkEnd w:id="845"/>
      <w:bookmarkEnd w:id="846"/>
      <w:bookmarkEnd w:id="847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3"/>
      <w:bookmarkStart w:id="849" w:name="_Toc439170661"/>
      <w:bookmarkStart w:id="850" w:name="_Toc439172763"/>
      <w:bookmarkStart w:id="851" w:name="_Toc439173207"/>
      <w:bookmarkStart w:id="852" w:name="_Toc439238201"/>
      <w:bookmarkStart w:id="853" w:name="_Toc439252753"/>
      <w:bookmarkStart w:id="854" w:name="_Toc439323611"/>
      <w:bookmarkStart w:id="855" w:name="_Toc439323727"/>
      <w:bookmarkStart w:id="856" w:name="_Toc440297061"/>
      <w:bookmarkStart w:id="857" w:name="_Toc440356622"/>
      <w:bookmarkStart w:id="858" w:name="_Toc440631758"/>
      <w:bookmarkStart w:id="859" w:name="_Toc440876543"/>
      <w:bookmarkStart w:id="860" w:name="_Toc441130615"/>
      <w:bookmarkStart w:id="861" w:name="_Toc441157118"/>
      <w:bookmarkStart w:id="862" w:name="_Toc447292137"/>
      <w:bookmarkStart w:id="863" w:name="_Toc462234895"/>
      <w:bookmarkStart w:id="864" w:name="_Toc466966862"/>
      <w:bookmarkStart w:id="865" w:name="_Toc468806113"/>
      <w:bookmarkStart w:id="866" w:name="_Toc469480380"/>
      <w:bookmarkStart w:id="867" w:name="_Toc472416897"/>
      <w:bookmarkStart w:id="868" w:name="_Toc496859952"/>
      <w:bookmarkStart w:id="869" w:name="_Toc498523356"/>
      <w:bookmarkStart w:id="870" w:name="_Ref194833053"/>
      <w:bookmarkStart w:id="871" w:name="_Ref223496951"/>
      <w:bookmarkStart w:id="872" w:name="_Ref223496970"/>
      <w:r w:rsidRPr="00E018C6">
        <w:rPr>
          <w:b w:val="0"/>
          <w:szCs w:val="24"/>
        </w:rPr>
        <w:t>Участник</w:t>
      </w:r>
      <w:r w:rsidR="002B5044" w:rsidRPr="00E018C6">
        <w:rPr>
          <w:b w:val="0"/>
          <w:szCs w:val="24"/>
        </w:rPr>
        <w:t xml:space="preserve"> в составе свое</w:t>
      </w:r>
      <w:r w:rsidR="00841A6F" w:rsidRPr="00E018C6">
        <w:rPr>
          <w:b w:val="0"/>
          <w:szCs w:val="24"/>
        </w:rPr>
        <w:t>й</w:t>
      </w:r>
      <w:r w:rsidR="002B5044" w:rsidRPr="00E018C6">
        <w:rPr>
          <w:b w:val="0"/>
          <w:szCs w:val="24"/>
        </w:rPr>
        <w:t xml:space="preserve"> </w:t>
      </w:r>
      <w:r w:rsidR="00841A6F" w:rsidRPr="00E018C6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3" w:name="_Toc439166314"/>
      <w:bookmarkStart w:id="874" w:name="_Toc439170662"/>
      <w:bookmarkStart w:id="875" w:name="_Toc439172764"/>
      <w:bookmarkStart w:id="876" w:name="_Toc439173208"/>
      <w:bookmarkStart w:id="877" w:name="_Toc439238202"/>
      <w:bookmarkStart w:id="878" w:name="_Toc439252754"/>
      <w:bookmarkStart w:id="879" w:name="_Toc439323612"/>
      <w:bookmarkStart w:id="880" w:name="_Toc439323728"/>
      <w:bookmarkStart w:id="881" w:name="_Toc440297062"/>
      <w:bookmarkStart w:id="882" w:name="_Toc440356623"/>
      <w:bookmarkStart w:id="883" w:name="_Toc440631759"/>
      <w:bookmarkStart w:id="884" w:name="_Toc440876544"/>
      <w:bookmarkStart w:id="885" w:name="_Toc441130616"/>
      <w:bookmarkStart w:id="886" w:name="_Toc441157119"/>
      <w:bookmarkStart w:id="887" w:name="_Toc447292138"/>
      <w:bookmarkStart w:id="888" w:name="_Toc462234896"/>
      <w:bookmarkStart w:id="889" w:name="_Toc466966863"/>
      <w:bookmarkStart w:id="890" w:name="_Toc468806114"/>
      <w:bookmarkStart w:id="891" w:name="_Toc469480381"/>
      <w:bookmarkStart w:id="892" w:name="_Toc472416898"/>
      <w:bookmarkStart w:id="893" w:name="_Toc496859953"/>
      <w:bookmarkStart w:id="894" w:name="_Toc498523357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D053CF" w:rsidRDefault="002B5044" w:rsidP="0021751A">
      <w:pPr>
        <w:pStyle w:val="2"/>
        <w:ind w:left="1701" w:hanging="1134"/>
      </w:pPr>
      <w:bookmarkStart w:id="895" w:name="_Ref247513861"/>
      <w:bookmarkStart w:id="896" w:name="_Toc423421728"/>
      <w:bookmarkStart w:id="897" w:name="_Toc498523358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70"/>
      <w:bookmarkEnd w:id="871"/>
      <w:bookmarkEnd w:id="872"/>
      <w:r w:rsidRPr="00D053CF">
        <w:t>.</w:t>
      </w:r>
      <w:bookmarkEnd w:id="895"/>
      <w:bookmarkEnd w:id="896"/>
      <w:bookmarkEnd w:id="89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98" w:name="_Toc439166317"/>
      <w:bookmarkStart w:id="899" w:name="_Toc439170665"/>
      <w:bookmarkStart w:id="900" w:name="_Toc439172767"/>
      <w:bookmarkStart w:id="901" w:name="_Toc439173211"/>
      <w:bookmarkStart w:id="902" w:name="_Toc439238205"/>
      <w:bookmarkStart w:id="903" w:name="_Toc439252756"/>
      <w:bookmarkStart w:id="904" w:name="_Toc439323614"/>
      <w:bookmarkStart w:id="905" w:name="_Toc439323730"/>
      <w:bookmarkStart w:id="906" w:name="_Ref440292618"/>
      <w:bookmarkStart w:id="907" w:name="_Toc440297064"/>
      <w:bookmarkStart w:id="908" w:name="_Toc440356625"/>
      <w:bookmarkStart w:id="909" w:name="_Toc440631761"/>
      <w:bookmarkStart w:id="910" w:name="_Toc440876546"/>
      <w:bookmarkStart w:id="911" w:name="_Toc441130618"/>
      <w:bookmarkStart w:id="912" w:name="_Toc441157121"/>
      <w:bookmarkStart w:id="913" w:name="_Toc447292140"/>
      <w:bookmarkStart w:id="914" w:name="_Toc462234898"/>
      <w:bookmarkStart w:id="915" w:name="_Toc466966865"/>
      <w:bookmarkStart w:id="916" w:name="_Toc468806116"/>
      <w:bookmarkStart w:id="917" w:name="_Toc469480383"/>
      <w:bookmarkStart w:id="918" w:name="_Toc472416900"/>
      <w:bookmarkStart w:id="919" w:name="_Toc496859955"/>
      <w:bookmarkStart w:id="920" w:name="_Toc498523359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>
        <w:rPr>
          <w:b w:val="0"/>
          <w:szCs w:val="24"/>
        </w:rPr>
        <w:t>Производителем</w:t>
      </w:r>
      <w:r w:rsidR="00D5244F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5.3</w:t>
      </w:r>
      <w:r w:rsidR="00611B3B">
        <w:fldChar w:fldCharType="end"/>
      </w:r>
      <w:r w:rsidRPr="00D053CF">
        <w:rPr>
          <w:b w:val="0"/>
          <w:szCs w:val="24"/>
        </w:rPr>
        <w:t>).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21" w:name="_Toc439166318"/>
      <w:bookmarkStart w:id="922" w:name="_Toc439170666"/>
      <w:bookmarkStart w:id="923" w:name="_Toc439172768"/>
      <w:bookmarkStart w:id="924" w:name="_Toc439173212"/>
      <w:bookmarkStart w:id="925" w:name="_Toc439238206"/>
      <w:bookmarkStart w:id="926" w:name="_Toc439252757"/>
      <w:bookmarkStart w:id="927" w:name="_Toc439323615"/>
      <w:bookmarkStart w:id="928" w:name="_Toc439323731"/>
      <w:bookmarkStart w:id="929" w:name="_Toc440297065"/>
      <w:bookmarkStart w:id="930" w:name="_Toc440356626"/>
      <w:bookmarkStart w:id="931" w:name="_Toc440631762"/>
      <w:bookmarkStart w:id="932" w:name="_Toc440876547"/>
      <w:bookmarkStart w:id="933" w:name="_Toc441130619"/>
      <w:bookmarkStart w:id="934" w:name="_Toc441157122"/>
      <w:bookmarkStart w:id="935" w:name="_Toc447292141"/>
      <w:bookmarkStart w:id="936" w:name="_Toc462234899"/>
      <w:bookmarkStart w:id="937" w:name="_Toc466966866"/>
      <w:bookmarkStart w:id="938" w:name="_Toc468806117"/>
      <w:bookmarkStart w:id="939" w:name="_Toc469480384"/>
      <w:bookmarkStart w:id="940" w:name="_Toc472416901"/>
      <w:bookmarkStart w:id="941" w:name="_Toc496859956"/>
      <w:bookmarkStart w:id="942" w:name="_Toc498523360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b w:val="0"/>
          <w:szCs w:val="24"/>
        </w:rPr>
        <w:t>5.3</w:t>
      </w:r>
      <w:r w:rsidR="00611B3B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</w:p>
    <w:p w:rsidR="00A549DD" w:rsidRPr="00D053CF" w:rsidRDefault="00A549DD" w:rsidP="00A549DD">
      <w:pPr>
        <w:pStyle w:val="2"/>
        <w:ind w:left="1701" w:hanging="1134"/>
      </w:pPr>
      <w:bookmarkStart w:id="943" w:name="_Toc248219573"/>
      <w:bookmarkStart w:id="944" w:name="_Toc256099315"/>
      <w:bookmarkStart w:id="945" w:name="_Toc423421664"/>
      <w:bookmarkStart w:id="946" w:name="_Toc447269813"/>
      <w:bookmarkStart w:id="947" w:name="_Toc498523361"/>
      <w:bookmarkEnd w:id="767"/>
      <w:bookmarkEnd w:id="768"/>
      <w:r w:rsidRPr="00D053CF">
        <w:t>Иные требования</w:t>
      </w:r>
      <w:bookmarkEnd w:id="943"/>
      <w:bookmarkEnd w:id="944"/>
      <w:bookmarkEnd w:id="945"/>
      <w:bookmarkEnd w:id="946"/>
      <w:bookmarkEnd w:id="947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48" w:name="_Toc447292143"/>
      <w:bookmarkStart w:id="949" w:name="_Toc462234901"/>
      <w:bookmarkStart w:id="950" w:name="_Toc466966868"/>
      <w:bookmarkStart w:id="951" w:name="_Toc468806119"/>
      <w:bookmarkStart w:id="952" w:name="_Toc469480386"/>
      <w:bookmarkStart w:id="953" w:name="_Toc472416903"/>
      <w:bookmarkStart w:id="954" w:name="_Toc496859958"/>
      <w:bookmarkStart w:id="955" w:name="_Toc498523362"/>
      <w:bookmarkStart w:id="956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57" w:name="_Toc447292144"/>
      <w:bookmarkStart w:id="958" w:name="_Toc462234902"/>
      <w:bookmarkStart w:id="959" w:name="_Toc466966869"/>
      <w:bookmarkStart w:id="960" w:name="_Toc468806120"/>
      <w:bookmarkStart w:id="961" w:name="_Toc469480387"/>
      <w:bookmarkStart w:id="962" w:name="_Toc472416904"/>
      <w:bookmarkStart w:id="963" w:name="_Toc496859959"/>
      <w:bookmarkStart w:id="964" w:name="_Toc498523363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:rsidR="00BE26DC" w:rsidRPr="00D053CF" w:rsidRDefault="00BE26DC" w:rsidP="00BE26DC">
      <w:pPr>
        <w:pStyle w:val="2"/>
        <w:ind w:left="1701" w:hanging="1134"/>
      </w:pPr>
      <w:bookmarkStart w:id="965" w:name="_Toc461809058"/>
      <w:bookmarkStart w:id="966" w:name="_Toc462216759"/>
      <w:bookmarkStart w:id="967" w:name="_Toc498523364"/>
      <w:r w:rsidRPr="00D053CF">
        <w:lastRenderedPageBreak/>
        <w:t>Альтернативные предложения</w:t>
      </w:r>
      <w:bookmarkStart w:id="968" w:name="_Ref56252639"/>
      <w:bookmarkEnd w:id="965"/>
      <w:bookmarkEnd w:id="966"/>
      <w:bookmarkEnd w:id="967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69" w:name="_Toc461809059"/>
      <w:bookmarkStart w:id="970" w:name="_Toc462216760"/>
      <w:bookmarkStart w:id="971" w:name="_Toc462234904"/>
      <w:bookmarkStart w:id="972" w:name="_Toc466966871"/>
      <w:bookmarkStart w:id="973" w:name="_Toc468806122"/>
      <w:bookmarkStart w:id="974" w:name="_Toc469480389"/>
      <w:bookmarkStart w:id="975" w:name="_Toc472416906"/>
      <w:bookmarkStart w:id="976" w:name="_Toc496859961"/>
      <w:bookmarkStart w:id="977" w:name="_Toc498523365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78" w:name="_Ref440270602"/>
      <w:bookmarkStart w:id="979" w:name="_Toc498523366"/>
      <w:bookmarkEnd w:id="5"/>
      <w:bookmarkEnd w:id="73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78"/>
      <w:bookmarkEnd w:id="97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80" w:name="_Ref55336310"/>
      <w:bookmarkStart w:id="981" w:name="_Toc57314672"/>
      <w:bookmarkStart w:id="982" w:name="_Toc69728986"/>
      <w:bookmarkStart w:id="983" w:name="_Toc98253919"/>
      <w:bookmarkStart w:id="984" w:name="_Toc165173847"/>
      <w:bookmarkStart w:id="985" w:name="_Toc423423667"/>
      <w:bookmarkStart w:id="986" w:name="_Toc498523367"/>
      <w:r w:rsidRPr="00D053CF">
        <w:t xml:space="preserve">Письмо о подаче оферты </w:t>
      </w:r>
      <w:bookmarkStart w:id="987" w:name="_Ref22846535"/>
      <w:r w:rsidRPr="00D053CF">
        <w:t>(</w:t>
      </w:r>
      <w:bookmarkEnd w:id="98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D053CF" w:rsidRDefault="004F4D80" w:rsidP="004F4D80">
      <w:pPr>
        <w:pStyle w:val="3"/>
        <w:rPr>
          <w:szCs w:val="24"/>
        </w:rPr>
      </w:pPr>
      <w:bookmarkStart w:id="988" w:name="_Toc98253920"/>
      <w:bookmarkStart w:id="989" w:name="_Toc157248174"/>
      <w:bookmarkStart w:id="990" w:name="_Toc157496543"/>
      <w:bookmarkStart w:id="991" w:name="_Toc158206082"/>
      <w:bookmarkStart w:id="992" w:name="_Toc164057767"/>
      <w:bookmarkStart w:id="993" w:name="_Toc164137117"/>
      <w:bookmarkStart w:id="994" w:name="_Toc164161277"/>
      <w:bookmarkStart w:id="995" w:name="_Toc165173848"/>
      <w:bookmarkStart w:id="996" w:name="_Toc439170673"/>
      <w:bookmarkStart w:id="997" w:name="_Toc439172775"/>
      <w:bookmarkStart w:id="998" w:name="_Toc439173219"/>
      <w:bookmarkStart w:id="999" w:name="_Toc439238213"/>
      <w:bookmarkStart w:id="1000" w:name="_Toc440297069"/>
      <w:bookmarkStart w:id="1001" w:name="_Toc440356630"/>
      <w:bookmarkStart w:id="1002" w:name="_Toc462234907"/>
      <w:bookmarkStart w:id="1003" w:name="_Toc472416909"/>
      <w:bookmarkStart w:id="1004" w:name="_Toc496859964"/>
      <w:bookmarkStart w:id="1005" w:name="_Toc498523368"/>
      <w:r w:rsidRPr="00D053CF">
        <w:rPr>
          <w:szCs w:val="24"/>
        </w:rPr>
        <w:t>Форма письма о подаче оферты</w:t>
      </w:r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06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</w:t>
            </w:r>
            <w:r w:rsidR="009930A3">
              <w:rPr>
                <w:rStyle w:val="aa"/>
                <w:b w:val="0"/>
                <w:i w:val="0"/>
              </w:rPr>
              <w:t xml:space="preserve"> и Приволжья</w:t>
            </w:r>
            <w:r w:rsidRPr="00D053C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07" w:name="_Toc98253921"/>
      <w:bookmarkStart w:id="1008" w:name="_Toc157248175"/>
      <w:bookmarkStart w:id="1009" w:name="_Toc157496544"/>
      <w:bookmarkStart w:id="1010" w:name="_Toc158206083"/>
      <w:bookmarkStart w:id="1011" w:name="_Toc164057768"/>
      <w:bookmarkStart w:id="1012" w:name="_Toc164137118"/>
      <w:bookmarkStart w:id="1013" w:name="_Toc164161278"/>
      <w:bookmarkStart w:id="1014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1015" w:name="_Toc439170674"/>
      <w:bookmarkStart w:id="1016" w:name="_Toc439172776"/>
      <w:bookmarkStart w:id="1017" w:name="_Toc439173220"/>
      <w:bookmarkStart w:id="1018" w:name="_Toc439238214"/>
      <w:bookmarkStart w:id="1019" w:name="_Toc439252762"/>
      <w:bookmarkStart w:id="1020" w:name="_Toc439323736"/>
      <w:bookmarkStart w:id="1021" w:name="_Toc440297070"/>
      <w:bookmarkStart w:id="1022" w:name="_Toc440356631"/>
      <w:bookmarkStart w:id="1023" w:name="_Toc440631767"/>
      <w:bookmarkStart w:id="1024" w:name="_Toc440876551"/>
      <w:bookmarkStart w:id="1025" w:name="_Toc441130623"/>
      <w:bookmarkStart w:id="1026" w:name="_Toc441157126"/>
      <w:bookmarkStart w:id="1027" w:name="_Toc447292148"/>
      <w:bookmarkStart w:id="1028" w:name="_Toc462234908"/>
      <w:bookmarkStart w:id="1029" w:name="_Toc472416910"/>
      <w:bookmarkStart w:id="1030" w:name="_Toc496859965"/>
      <w:bookmarkStart w:id="1031" w:name="_Toc498523369"/>
      <w:r w:rsidRPr="00D053CF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611B3B">
        <w:fldChar w:fldCharType="begin"/>
      </w:r>
      <w:r w:rsidR="00611B3B">
        <w:instrText xml:space="preserve"> REF _Ref306008743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3.3.4</w:t>
      </w:r>
      <w:r w:rsidR="00611B3B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611B3B">
        <w:fldChar w:fldCharType="begin"/>
      </w:r>
      <w:r w:rsidR="00611B3B">
        <w:instrText xml:space="preserve"> REF _Ref55279015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3.3.1.6</w:t>
      </w:r>
      <w:r w:rsidR="00611B3B">
        <w:fldChar w:fldCharType="end"/>
      </w:r>
      <w:r w:rsidRPr="00D053CF">
        <w:rPr>
          <w:sz w:val="24"/>
          <w:szCs w:val="24"/>
        </w:rPr>
        <w:t xml:space="preserve"> и </w:t>
      </w:r>
      <w:r w:rsidR="00611B3B">
        <w:fldChar w:fldCharType="begin"/>
      </w:r>
      <w:r w:rsidR="00611B3B">
        <w:instrText xml:space="preserve"> REF _Ref195087786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3.3.1.7</w:t>
      </w:r>
      <w:r w:rsidR="00611B3B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32" w:name="_Ref55335821"/>
      <w:bookmarkStart w:id="1033" w:name="_Ref55336345"/>
      <w:bookmarkStart w:id="1034" w:name="_Toc57314674"/>
      <w:bookmarkStart w:id="1035" w:name="_Toc69728988"/>
      <w:bookmarkStart w:id="1036" w:name="_Toc98253922"/>
      <w:bookmarkStart w:id="1037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1038" w:name="_Ref440271964"/>
      <w:bookmarkStart w:id="1039" w:name="_Toc440297071"/>
      <w:bookmarkStart w:id="1040" w:name="_Toc440356632"/>
      <w:bookmarkStart w:id="1041" w:name="_Toc498523370"/>
      <w:r w:rsidRPr="00D053CF">
        <w:rPr>
          <w:szCs w:val="24"/>
        </w:rPr>
        <w:lastRenderedPageBreak/>
        <w:t>Антикоррупционные обязательства (Форма 1.1).</w:t>
      </w:r>
      <w:bookmarkEnd w:id="1038"/>
      <w:bookmarkEnd w:id="1039"/>
      <w:bookmarkEnd w:id="1040"/>
      <w:bookmarkEnd w:id="1041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1042" w:name="_Toc439238216"/>
      <w:bookmarkStart w:id="1043" w:name="_Toc439252764"/>
      <w:bookmarkStart w:id="1044" w:name="_Toc439323738"/>
      <w:bookmarkStart w:id="1045" w:name="_Toc440297072"/>
      <w:bookmarkStart w:id="1046" w:name="_Toc440356633"/>
      <w:bookmarkStart w:id="1047" w:name="_Toc440631769"/>
      <w:bookmarkStart w:id="1048" w:name="_Toc440876553"/>
      <w:bookmarkStart w:id="1049" w:name="_Toc441130625"/>
      <w:bookmarkStart w:id="1050" w:name="_Toc441157128"/>
      <w:bookmarkStart w:id="1051" w:name="_Toc447292150"/>
      <w:bookmarkStart w:id="1052" w:name="_Toc462234910"/>
      <w:bookmarkStart w:id="1053" w:name="_Toc472416912"/>
      <w:bookmarkStart w:id="1054" w:name="_Toc496859967"/>
      <w:bookmarkStart w:id="1055" w:name="_Toc498523371"/>
      <w:r w:rsidRPr="00D053CF">
        <w:rPr>
          <w:b w:val="0"/>
          <w:szCs w:val="24"/>
        </w:rPr>
        <w:t>Форма Антикоррупционных обязательств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</w:t>
      </w:r>
      <w:r w:rsidR="009930A3">
        <w:t>ов</w:t>
      </w:r>
      <w:r w:rsidRPr="00D053CF">
        <w:t>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</w:t>
      </w:r>
      <w:r w:rsidR="009930A3">
        <w:t>нтересов с работниками Заказчиков</w:t>
      </w:r>
      <w:r w:rsidRPr="00D053CF">
        <w:t>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9930A3">
        <w:t>ов</w:t>
      </w:r>
      <w:r w:rsidRPr="00D053C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</w:t>
      </w:r>
      <w:r w:rsidR="009930A3">
        <w:t>ов</w:t>
      </w:r>
      <w:r w:rsidRPr="00D053C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>тимулирование каким-либо образом работников Заказчик</w:t>
      </w:r>
      <w:r w:rsidR="009930A3">
        <w:t>ов</w:t>
      </w:r>
      <w:r w:rsidRPr="00D053C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</w:t>
      </w:r>
      <w:r w:rsidR="009930A3">
        <w:t>ов</w:t>
      </w:r>
      <w:r w:rsidRPr="00D053CF">
        <w:t>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>
        <w:t>Участником и Заказчика</w:t>
      </w:r>
      <w:r w:rsidRPr="00D053CF">
        <w:t>м</w:t>
      </w:r>
      <w:r w:rsidR="009930A3">
        <w:t>и</w:t>
      </w:r>
      <w:r w:rsidRPr="00D053CF">
        <w:t>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</w:t>
      </w:r>
      <w:r w:rsidR="009930A3">
        <w:t>ов</w:t>
      </w:r>
      <w:r w:rsidR="00F13A66" w:rsidRPr="00D053CF">
        <w:t xml:space="preserve">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</w:t>
      </w:r>
      <w:r w:rsidR="009930A3">
        <w:t>и</w:t>
      </w:r>
      <w:r w:rsidRPr="00D053CF">
        <w:t xml:space="preserve"> осуществля</w:t>
      </w:r>
      <w:r w:rsidR="009930A3">
        <w:t>ю</w:t>
      </w:r>
      <w:r w:rsidRPr="00D053CF">
        <w:t>т соответствующую проверку и направля</w:t>
      </w:r>
      <w:r w:rsidR="009930A3">
        <w:t>ю</w:t>
      </w:r>
      <w:r w:rsidRPr="00D053CF">
        <w:t>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Участник обязуется соблюдать и исполнять требования настоящих Антикоррупционных обязательств на всех этапах закупочных процедур, а Заказчик</w:t>
      </w:r>
      <w:r w:rsidR="009930A3">
        <w:t>и</w:t>
      </w:r>
      <w:r w:rsidRPr="00D053CF">
        <w:t xml:space="preserve"> име</w:t>
      </w:r>
      <w:r w:rsidR="009930A3">
        <w:t>ю</w:t>
      </w:r>
      <w:r w:rsidRPr="00D053CF">
        <w:t xml:space="preserve">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E12127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0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1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2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56" w:name="_Toc423423668"/>
      <w:bookmarkStart w:id="1057" w:name="_Ref440271072"/>
      <w:bookmarkStart w:id="1058" w:name="_Ref440273986"/>
      <w:bookmarkStart w:id="1059" w:name="_Ref440274337"/>
      <w:bookmarkStart w:id="1060" w:name="_Ref440274913"/>
      <w:bookmarkStart w:id="1061" w:name="_Ref440284918"/>
      <w:bookmarkStart w:id="1062" w:name="_Toc498523372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1032"/>
      <w:bookmarkEnd w:id="1033"/>
      <w:bookmarkEnd w:id="1034"/>
      <w:bookmarkEnd w:id="1035"/>
      <w:bookmarkEnd w:id="1036"/>
      <w:bookmarkEnd w:id="1037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3" w:name="_Toc98253923"/>
      <w:bookmarkStart w:id="1064" w:name="_Toc157248177"/>
      <w:bookmarkStart w:id="1065" w:name="_Toc157496546"/>
      <w:bookmarkStart w:id="1066" w:name="_Toc158206085"/>
      <w:bookmarkStart w:id="1067" w:name="_Toc164057770"/>
      <w:bookmarkStart w:id="1068" w:name="_Toc164137120"/>
      <w:bookmarkStart w:id="1069" w:name="_Toc164161280"/>
      <w:bookmarkStart w:id="1070" w:name="_Toc165173851"/>
      <w:bookmarkStart w:id="1071" w:name="_Ref264038986"/>
      <w:bookmarkStart w:id="1072" w:name="_Ref264359294"/>
      <w:bookmarkStart w:id="1073" w:name="_Toc439170676"/>
      <w:bookmarkStart w:id="1074" w:name="_Toc439172778"/>
      <w:bookmarkStart w:id="1075" w:name="_Toc439173222"/>
      <w:bookmarkStart w:id="1076" w:name="_Toc439238218"/>
      <w:bookmarkStart w:id="1077" w:name="_Toc439252766"/>
      <w:bookmarkStart w:id="1078" w:name="_Toc439323740"/>
      <w:bookmarkStart w:id="1079" w:name="_Toc440297074"/>
      <w:bookmarkStart w:id="1080" w:name="_Toc440356635"/>
      <w:bookmarkStart w:id="1081" w:name="_Toc440631771"/>
      <w:bookmarkStart w:id="1082" w:name="_Toc440876555"/>
      <w:bookmarkStart w:id="1083" w:name="_Toc441130627"/>
      <w:bookmarkStart w:id="1084" w:name="_Toc441157130"/>
      <w:bookmarkStart w:id="1085" w:name="_Toc447292152"/>
      <w:bookmarkStart w:id="1086" w:name="_Toc462234912"/>
      <w:bookmarkStart w:id="1087" w:name="_Toc466966879"/>
      <w:bookmarkStart w:id="1088" w:name="_Toc468806130"/>
      <w:bookmarkStart w:id="1089" w:name="_Toc469480397"/>
      <w:bookmarkStart w:id="1090" w:name="_Toc472416914"/>
      <w:bookmarkStart w:id="1091" w:name="_Toc496859969"/>
      <w:bookmarkStart w:id="1092" w:name="_Toc498523373"/>
      <w:r w:rsidRPr="00D053CF">
        <w:rPr>
          <w:szCs w:val="24"/>
        </w:rPr>
        <w:t xml:space="preserve">Форма </w:t>
      </w:r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r w:rsidR="00492C8B" w:rsidRPr="00D053CF">
        <w:rPr>
          <w:szCs w:val="24"/>
        </w:rPr>
        <w:t>Сводной таблицы стоимости</w:t>
      </w:r>
      <w:bookmarkEnd w:id="1077"/>
      <w:bookmarkEnd w:id="1078"/>
      <w:bookmarkEnd w:id="1079"/>
      <w:bookmarkEnd w:id="1080"/>
      <w:bookmarkEnd w:id="1081"/>
      <w:bookmarkEnd w:id="1082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 xml:space="preserve">ом в случае если предлагаемая продукция отличается от заявленной </w:t>
            </w:r>
            <w:r w:rsidR="00B72058">
              <w:rPr>
                <w:b/>
                <w:bCs w:val="0"/>
                <w:sz w:val="18"/>
                <w:szCs w:val="18"/>
              </w:rPr>
              <w:t>Организатором/</w:t>
            </w:r>
            <w:r w:rsidR="004F4D80" w:rsidRPr="00D053CF">
              <w:rPr>
                <w:b/>
                <w:bCs w:val="0"/>
                <w:sz w:val="18"/>
                <w:szCs w:val="18"/>
              </w:rPr>
              <w:t>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="003E6CE9" w:rsidRPr="003E6CE9">
              <w:rPr>
                <w:b/>
                <w:sz w:val="18"/>
                <w:szCs w:val="18"/>
              </w:rPr>
              <w:t xml:space="preserve">Филиал ПАО «МРСК Центра и Приволжья» </w:t>
            </w:r>
            <w:r w:rsidR="003E6CE9" w:rsidRPr="003E6CE9">
              <w:rPr>
                <w:b/>
                <w:i/>
                <w:sz w:val="18"/>
                <w:szCs w:val="18"/>
              </w:rPr>
              <w:t xml:space="preserve">____ </w:t>
            </w:r>
            <w:r w:rsidR="003E6CE9" w:rsidRPr="003E6CE9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3E6CE9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E6CE9">
              <w:rPr>
                <w:b/>
                <w:sz w:val="18"/>
                <w:szCs w:val="18"/>
              </w:rPr>
              <w:t>Итого по филиалу ПАО «МРСК Центра и Приволжья» «</w:t>
            </w:r>
            <w:r w:rsidRPr="003E6CE9">
              <w:rPr>
                <w:b/>
                <w:i/>
                <w:sz w:val="18"/>
                <w:szCs w:val="18"/>
              </w:rPr>
              <w:t xml:space="preserve">____ </w:t>
            </w:r>
            <w:r w:rsidRPr="003E6CE9">
              <w:rPr>
                <w:b/>
                <w:sz w:val="18"/>
                <w:szCs w:val="18"/>
              </w:rPr>
              <w:t>энерго»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Филиал ПАО «МРСК Центра</w:t>
            </w:r>
            <w:r w:rsidR="00B72058">
              <w:rPr>
                <w:b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bCs w:val="0"/>
                <w:sz w:val="18"/>
                <w:szCs w:val="18"/>
              </w:rPr>
              <w:t>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lastRenderedPageBreak/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93" w:name="_Toc176765534"/>
      <w:bookmarkStart w:id="1094" w:name="_Toc198979983"/>
      <w:bookmarkStart w:id="1095" w:name="_Toc217466315"/>
      <w:bookmarkStart w:id="1096" w:name="_Toc217702856"/>
      <w:bookmarkStart w:id="1097" w:name="_Toc233601974"/>
      <w:bookmarkStart w:id="1098" w:name="_Toc263343460"/>
      <w:r w:rsidRPr="00D053CF">
        <w:rPr>
          <w:b w:val="0"/>
          <w:szCs w:val="24"/>
        </w:rPr>
        <w:br w:type="page"/>
      </w:r>
      <w:bookmarkStart w:id="1099" w:name="_Toc439170677"/>
      <w:bookmarkStart w:id="1100" w:name="_Toc439172779"/>
      <w:bookmarkStart w:id="1101" w:name="_Toc439173223"/>
      <w:bookmarkStart w:id="1102" w:name="_Toc439238219"/>
      <w:bookmarkStart w:id="1103" w:name="_Toc439252767"/>
      <w:bookmarkStart w:id="1104" w:name="_Toc439323741"/>
      <w:bookmarkStart w:id="1105" w:name="_Toc440297075"/>
      <w:bookmarkStart w:id="1106" w:name="_Toc440356636"/>
      <w:bookmarkStart w:id="1107" w:name="_Toc440631772"/>
      <w:bookmarkStart w:id="1108" w:name="_Toc440876556"/>
      <w:bookmarkStart w:id="1109" w:name="_Toc441130628"/>
      <w:bookmarkStart w:id="1110" w:name="_Toc441157131"/>
      <w:bookmarkStart w:id="1111" w:name="_Toc447292153"/>
      <w:bookmarkStart w:id="1112" w:name="_Toc462234913"/>
      <w:bookmarkStart w:id="1113" w:name="_Toc466966880"/>
      <w:bookmarkStart w:id="1114" w:name="_Toc468806131"/>
      <w:bookmarkStart w:id="1115" w:name="_Toc469480398"/>
      <w:bookmarkStart w:id="1116" w:name="_Toc472416915"/>
      <w:bookmarkStart w:id="1117" w:name="_Toc496859970"/>
      <w:bookmarkStart w:id="1118" w:name="_Toc498523374"/>
      <w:r w:rsidRPr="00D053CF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611B3B">
        <w:fldChar w:fldCharType="begin"/>
      </w:r>
      <w:r w:rsidR="00611B3B">
        <w:instrText xml:space="preserve"> REF _Ref450652998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4.2</w:t>
      </w:r>
      <w:r w:rsidR="00611B3B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611B3B">
        <w:fldChar w:fldCharType="begin"/>
      </w:r>
      <w:r w:rsidR="00611B3B">
        <w:instrText xml:space="preserve"> REF _Ref86826666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5.3</w:t>
      </w:r>
      <w:r w:rsidR="00611B3B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611B3B">
        <w:fldChar w:fldCharType="begin"/>
      </w:r>
      <w:r w:rsidR="00611B3B">
        <w:instrText xml:space="preserve"> REF _Ref440292752 \r \h  \* MERGEFORMAT </w:instrText>
      </w:r>
      <w:r w:rsidR="00611B3B">
        <w:fldChar w:fldCharType="separate"/>
      </w:r>
      <w:r w:rsidR="00D2496D">
        <w:t>2</w:t>
      </w:r>
      <w:r w:rsidR="00611B3B">
        <w:fldChar w:fldCharType="end"/>
      </w:r>
      <w:r w:rsidRPr="003C6D0A">
        <w:rPr>
          <w:sz w:val="24"/>
          <w:szCs w:val="24"/>
        </w:rPr>
        <w:t xml:space="preserve"> и </w:t>
      </w:r>
      <w:r w:rsidR="00611B3B">
        <w:fldChar w:fldCharType="begin"/>
      </w:r>
      <w:r w:rsidR="00611B3B">
        <w:instrText xml:space="preserve"> REF _Ref440292779 \r \h  \* MERGEFORMAT </w:instrText>
      </w:r>
      <w:r w:rsidR="00611B3B">
        <w:fldChar w:fldCharType="separate"/>
      </w:r>
      <w:r w:rsidR="00D2496D">
        <w:t>4</w:t>
      </w:r>
      <w:r w:rsidR="00611B3B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</w:t>
      </w:r>
      <w:r w:rsidR="00B72058">
        <w:rPr>
          <w:sz w:val="24"/>
          <w:szCs w:val="24"/>
        </w:rPr>
        <w:t>Организатором/</w:t>
      </w:r>
      <w:r w:rsidRPr="003C6D0A">
        <w:rPr>
          <w:sz w:val="24"/>
          <w:szCs w:val="24"/>
        </w:rPr>
        <w:t xml:space="preserve">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предлагается продукция, «Наименование продукции, тип, марка» которой соответствуют заявленной к закупке </w:t>
      </w:r>
      <w:r w:rsidR="00B72058">
        <w:rPr>
          <w:sz w:val="24"/>
          <w:szCs w:val="24"/>
        </w:rPr>
        <w:t>Организатором/</w:t>
      </w:r>
      <w:r w:rsidRPr="00D053CF">
        <w:rPr>
          <w:sz w:val="24"/>
          <w:szCs w:val="24"/>
        </w:rPr>
        <w:t>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611B3B">
        <w:fldChar w:fldCharType="begin"/>
      </w:r>
      <w:r w:rsidR="00611B3B">
        <w:instrText xml:space="preserve"> REF _Ref440271072 \r \h  \* MERGEFORMAT </w:instrText>
      </w:r>
      <w:r w:rsidR="00611B3B">
        <w:fldChar w:fldCharType="separate"/>
      </w:r>
      <w:r w:rsidR="00D2496D" w:rsidRPr="00D2496D">
        <w:rPr>
          <w:bCs w:val="0"/>
          <w:sz w:val="24"/>
          <w:szCs w:val="24"/>
        </w:rPr>
        <w:t>5.2</w:t>
      </w:r>
      <w:r w:rsidR="00611B3B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19" w:name="_Ref86826666"/>
      <w:bookmarkStart w:id="1120" w:name="_Toc90385112"/>
      <w:bookmarkStart w:id="1121" w:name="_Toc98253925"/>
      <w:bookmarkStart w:id="1122" w:name="_Toc165173853"/>
      <w:bookmarkStart w:id="1123" w:name="_Toc423423669"/>
      <w:bookmarkStart w:id="1124" w:name="_Toc498523375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119"/>
      <w:bookmarkEnd w:id="1120"/>
      <w:bookmarkEnd w:id="1121"/>
      <w:bookmarkEnd w:id="1122"/>
      <w:bookmarkEnd w:id="1123"/>
      <w:bookmarkEnd w:id="112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25" w:name="_Toc90385113"/>
      <w:bookmarkStart w:id="1126" w:name="_Toc98253926"/>
      <w:bookmarkStart w:id="1127" w:name="_Toc157248180"/>
      <w:bookmarkStart w:id="1128" w:name="_Toc157496549"/>
      <w:bookmarkStart w:id="1129" w:name="_Toc158206088"/>
      <w:bookmarkStart w:id="1130" w:name="_Toc164057773"/>
      <w:bookmarkStart w:id="1131" w:name="_Toc164137123"/>
      <w:bookmarkStart w:id="1132" w:name="_Toc164161283"/>
      <w:bookmarkStart w:id="1133" w:name="_Toc165173854"/>
      <w:bookmarkStart w:id="1134" w:name="_Ref193690005"/>
      <w:bookmarkStart w:id="1135" w:name="_Toc439170679"/>
      <w:bookmarkStart w:id="1136" w:name="_Toc439172781"/>
      <w:bookmarkStart w:id="1137" w:name="_Toc439173225"/>
      <w:bookmarkStart w:id="1138" w:name="_Toc439238221"/>
      <w:bookmarkStart w:id="1139" w:name="_Toc439252769"/>
      <w:bookmarkStart w:id="1140" w:name="_Toc439323743"/>
      <w:bookmarkStart w:id="1141" w:name="_Toc440297077"/>
      <w:bookmarkStart w:id="1142" w:name="_Toc440356638"/>
      <w:bookmarkStart w:id="1143" w:name="_Toc440631774"/>
      <w:bookmarkStart w:id="1144" w:name="_Toc440876558"/>
      <w:bookmarkStart w:id="1145" w:name="_Toc441130630"/>
      <w:bookmarkStart w:id="1146" w:name="_Toc441157133"/>
      <w:bookmarkStart w:id="1147" w:name="_Toc447292155"/>
      <w:bookmarkStart w:id="1148" w:name="_Toc462234915"/>
      <w:bookmarkStart w:id="1149" w:name="_Toc466966882"/>
      <w:bookmarkStart w:id="1150" w:name="_Toc468806133"/>
      <w:bookmarkStart w:id="1151" w:name="_Toc469480400"/>
      <w:bookmarkStart w:id="1152" w:name="_Toc472416917"/>
      <w:bookmarkStart w:id="1153" w:name="_Toc496859972"/>
      <w:bookmarkStart w:id="1154" w:name="_Toc498523376"/>
      <w:r w:rsidRPr="00D053CF">
        <w:rPr>
          <w:szCs w:val="24"/>
        </w:rPr>
        <w:t xml:space="preserve">Форма 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r w:rsidRPr="00D053CF">
        <w:rPr>
          <w:szCs w:val="24"/>
        </w:rPr>
        <w:t>технического предложения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155" w:name="_Ref55335818"/>
      <w:bookmarkStart w:id="1156" w:name="_Ref55336334"/>
      <w:bookmarkStart w:id="1157" w:name="_Toc57314673"/>
      <w:bookmarkStart w:id="1158" w:name="_Toc69728987"/>
      <w:bookmarkStart w:id="1159" w:name="_Toc98253928"/>
      <w:bookmarkStart w:id="1160" w:name="_Toc165173856"/>
      <w:bookmarkStart w:id="1161" w:name="_Ref194749150"/>
      <w:bookmarkStart w:id="1162" w:name="_Ref194750368"/>
      <w:bookmarkStart w:id="1163" w:name="_Ref89649494"/>
      <w:bookmarkStart w:id="1164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B72058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</w:t>
            </w:r>
            <w:r w:rsidR="00B72058">
              <w:rPr>
                <w:b/>
              </w:rPr>
              <w:t>ам</w:t>
            </w:r>
            <w:r w:rsidRPr="00D053C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3E6CE9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</w:t>
            </w:r>
            <w:r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</w:t>
            </w:r>
            <w:r w:rsidR="00B72058"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65" w:name="_Toc176765537"/>
      <w:bookmarkStart w:id="1166" w:name="_Toc198979986"/>
      <w:bookmarkStart w:id="1167" w:name="_Toc217466321"/>
      <w:bookmarkStart w:id="1168" w:name="_Toc217702859"/>
      <w:bookmarkStart w:id="1169" w:name="_Toc233601977"/>
      <w:bookmarkStart w:id="1170" w:name="_Toc263343463"/>
      <w:bookmarkStart w:id="1171" w:name="_Toc439170680"/>
      <w:bookmarkStart w:id="1172" w:name="_Toc439172782"/>
      <w:bookmarkStart w:id="1173" w:name="_Toc439173226"/>
      <w:bookmarkStart w:id="1174" w:name="_Toc439238222"/>
      <w:bookmarkStart w:id="1175" w:name="_Toc439252770"/>
      <w:bookmarkStart w:id="1176" w:name="_Toc439323744"/>
      <w:bookmarkStart w:id="1177" w:name="_Toc440297078"/>
      <w:bookmarkStart w:id="1178" w:name="_Toc440356639"/>
      <w:bookmarkStart w:id="1179" w:name="_Toc440631775"/>
      <w:bookmarkStart w:id="1180" w:name="_Toc440876559"/>
      <w:bookmarkStart w:id="1181" w:name="_Toc441130631"/>
      <w:bookmarkStart w:id="1182" w:name="_Toc441157134"/>
      <w:bookmarkStart w:id="1183" w:name="_Toc447292156"/>
      <w:bookmarkStart w:id="1184" w:name="_Toc462234916"/>
      <w:bookmarkStart w:id="1185" w:name="_Toc466966883"/>
      <w:bookmarkStart w:id="1186" w:name="_Toc468806134"/>
      <w:bookmarkStart w:id="1187" w:name="_Toc469480401"/>
      <w:bookmarkStart w:id="1188" w:name="_Toc472416918"/>
      <w:bookmarkStart w:id="1189" w:name="_Toc496859973"/>
      <w:bookmarkStart w:id="1190" w:name="_Toc498523377"/>
      <w:r w:rsidRPr="00D053CF">
        <w:rPr>
          <w:szCs w:val="24"/>
        </w:rPr>
        <w:lastRenderedPageBreak/>
        <w:t>Инструкции по заполнению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</w:t>
      </w:r>
      <w:r w:rsidR="00B72058">
        <w:rPr>
          <w:sz w:val="24"/>
          <w:szCs w:val="24"/>
        </w:rPr>
        <w:t>ам</w:t>
      </w:r>
      <w:r w:rsidR="00BE26DC" w:rsidRPr="00D053CF">
        <w:rPr>
          <w:sz w:val="24"/>
          <w:szCs w:val="24"/>
        </w:rPr>
        <w:t xml:space="preserve">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611B3B">
        <w:fldChar w:fldCharType="begin"/>
      </w:r>
      <w:r w:rsidR="00611B3B">
        <w:instrText xml:space="preserve"> REF _Ref440292555 \r \h  \* MERGEFORMAT </w:instrText>
      </w:r>
      <w:r w:rsidR="00611B3B">
        <w:fldChar w:fldCharType="separate"/>
      </w:r>
      <w:r w:rsidR="00D2496D">
        <w:t>4</w:t>
      </w:r>
      <w:r w:rsidR="00611B3B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611B3B">
        <w:fldChar w:fldCharType="begin"/>
      </w:r>
      <w:r w:rsidR="00611B3B">
        <w:instrText xml:space="preserve"> REF _Ref440271182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3.3.1.9</w:t>
      </w:r>
      <w:r w:rsidR="00611B3B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611B3B">
        <w:fldChar w:fldCharType="begin"/>
      </w:r>
      <w:r w:rsidR="00611B3B">
        <w:instrText xml:space="preserve"> REF _Ref440292618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4.4.1</w:t>
      </w:r>
      <w:r w:rsidR="00611B3B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91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2" w:name="_Toc423423670"/>
      <w:bookmarkStart w:id="1193" w:name="_Ref440271036"/>
      <w:bookmarkStart w:id="1194" w:name="_Ref440274366"/>
      <w:bookmarkStart w:id="1195" w:name="_Ref440274902"/>
      <w:bookmarkStart w:id="1196" w:name="_Ref440284947"/>
      <w:bookmarkStart w:id="1197" w:name="_Toc498523378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98" w:name="_Toc98253929"/>
      <w:bookmarkStart w:id="1199" w:name="_Toc157248183"/>
      <w:bookmarkStart w:id="1200" w:name="_Toc157496552"/>
      <w:bookmarkStart w:id="1201" w:name="_Toc158206091"/>
      <w:bookmarkStart w:id="1202" w:name="_Toc164057776"/>
      <w:bookmarkStart w:id="1203" w:name="_Toc164137126"/>
      <w:bookmarkStart w:id="1204" w:name="_Toc164161286"/>
      <w:bookmarkStart w:id="1205" w:name="_Toc165173857"/>
      <w:bookmarkStart w:id="1206" w:name="_Toc439170682"/>
      <w:bookmarkStart w:id="1207" w:name="_Toc439172784"/>
      <w:bookmarkStart w:id="1208" w:name="_Toc439173228"/>
      <w:bookmarkStart w:id="1209" w:name="_Toc439238224"/>
      <w:bookmarkStart w:id="1210" w:name="_Toc439252772"/>
      <w:bookmarkStart w:id="1211" w:name="_Toc439323746"/>
      <w:bookmarkStart w:id="1212" w:name="_Toc440297080"/>
      <w:bookmarkStart w:id="1213" w:name="_Toc440356641"/>
      <w:bookmarkStart w:id="1214" w:name="_Toc440631777"/>
      <w:bookmarkStart w:id="1215" w:name="_Toc440876561"/>
      <w:bookmarkStart w:id="1216" w:name="_Toc441130633"/>
      <w:bookmarkStart w:id="1217" w:name="_Toc441157136"/>
      <w:bookmarkStart w:id="1218" w:name="_Toc447292158"/>
      <w:bookmarkStart w:id="1219" w:name="_Toc462234918"/>
      <w:bookmarkStart w:id="1220" w:name="_Toc466966885"/>
      <w:bookmarkStart w:id="1221" w:name="_Toc468806136"/>
      <w:bookmarkStart w:id="1222" w:name="_Toc469480403"/>
      <w:bookmarkStart w:id="1223" w:name="_Toc472416920"/>
      <w:bookmarkStart w:id="1224" w:name="_Toc496859975"/>
      <w:bookmarkStart w:id="1225" w:name="_Toc498523379"/>
      <w:r w:rsidRPr="00D053CF">
        <w:rPr>
          <w:b w:val="0"/>
          <w:szCs w:val="24"/>
        </w:rPr>
        <w:t xml:space="preserve">Форма </w:t>
      </w:r>
      <w:bookmarkEnd w:id="1198"/>
      <w:r w:rsidRPr="00D053CF">
        <w:rPr>
          <w:b w:val="0"/>
          <w:szCs w:val="24"/>
        </w:rPr>
        <w:t xml:space="preserve">графика 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r w:rsidR="00360AA5" w:rsidRPr="00D053CF">
        <w:rPr>
          <w:b w:val="0"/>
          <w:szCs w:val="24"/>
        </w:rPr>
        <w:t>выполнения поставок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1"/>
        <w:gridCol w:w="142"/>
        <w:gridCol w:w="2977"/>
        <w:gridCol w:w="2842"/>
      </w:tblGrid>
      <w:tr w:rsidR="004F4D80" w:rsidRPr="00D053C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5401A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Требования </w:t>
            </w:r>
            <w:r w:rsidR="00B72058">
              <w:rPr>
                <w:b/>
              </w:rPr>
              <w:t>Организатора/Заказчик</w:t>
            </w:r>
            <w:r w:rsidR="005401AB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B72058">
        <w:trPr>
          <w:trHeight w:val="336"/>
        </w:trPr>
        <w:tc>
          <w:tcPr>
            <w:tcW w:w="10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3E6CE9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E6CE9">
              <w:rPr>
                <w:bCs w:val="0"/>
              </w:rPr>
              <w:t>Филиал ПАО «МРСК Центра и Приволжья»</w:t>
            </w:r>
            <w:r w:rsidRPr="003E6CE9">
              <w:t xml:space="preserve"> «</w:t>
            </w:r>
            <w:r w:rsidRPr="003E6CE9">
              <w:rPr>
                <w:i/>
              </w:rPr>
              <w:t>____</w:t>
            </w:r>
            <w:r w:rsidRPr="003E6CE9">
              <w:rPr>
                <w:b/>
                <w:i/>
              </w:rPr>
              <w:t xml:space="preserve"> </w:t>
            </w:r>
            <w:r w:rsidRPr="003E6CE9">
              <w:t>энерго»</w:t>
            </w: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B72058" w:rsidRPr="00382A07" w:rsidTr="00B72058">
        <w:trPr>
          <w:trHeight w:val="336"/>
        </w:trPr>
        <w:tc>
          <w:tcPr>
            <w:tcW w:w="10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B72058" w:rsidRPr="00382A07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B7205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B72058" w:rsidRPr="00382A07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B7205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B72058" w:rsidRPr="00382A07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B7205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B72058" w:rsidRPr="00382A07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B72058" w:rsidRPr="00382A07" w:rsidTr="00B72058">
        <w:trPr>
          <w:trHeight w:val="336"/>
        </w:trPr>
        <w:tc>
          <w:tcPr>
            <w:tcW w:w="10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58" w:rsidRPr="00382A07" w:rsidRDefault="00B72058" w:rsidP="00432403">
            <w:pPr>
              <w:pStyle w:val="aff1"/>
              <w:spacing w:before="0" w:after="0"/>
              <w:ind w:left="0" w:right="0"/>
              <w:rPr>
                <w:bCs w:val="0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6" w:name="_Toc171070556"/>
      <w:bookmarkStart w:id="1227" w:name="_Toc98253927"/>
      <w:bookmarkStart w:id="1228" w:name="_Toc176605808"/>
      <w:bookmarkStart w:id="1229" w:name="_Toc176611017"/>
      <w:bookmarkStart w:id="1230" w:name="_Toc176611073"/>
      <w:bookmarkStart w:id="1231" w:name="_Toc176668676"/>
      <w:bookmarkStart w:id="1232" w:name="_Toc176684336"/>
      <w:bookmarkStart w:id="1233" w:name="_Toc176746279"/>
      <w:bookmarkStart w:id="1234" w:name="_Toc176747346"/>
      <w:bookmarkStart w:id="1235" w:name="_Toc198979988"/>
      <w:bookmarkStart w:id="1236" w:name="_Toc217466324"/>
      <w:bookmarkStart w:id="1237" w:name="_Toc217702862"/>
      <w:bookmarkStart w:id="1238" w:name="_Toc233601980"/>
      <w:bookmarkStart w:id="1239" w:name="_Toc263343466"/>
      <w:r w:rsidRPr="00D053CF">
        <w:rPr>
          <w:b w:val="0"/>
          <w:szCs w:val="24"/>
        </w:rPr>
        <w:br w:type="page"/>
      </w:r>
      <w:bookmarkStart w:id="1240" w:name="_Toc439170683"/>
      <w:bookmarkStart w:id="1241" w:name="_Toc439172785"/>
      <w:bookmarkStart w:id="1242" w:name="_Toc439173229"/>
      <w:bookmarkStart w:id="1243" w:name="_Toc439238225"/>
      <w:bookmarkStart w:id="1244" w:name="_Toc439252773"/>
      <w:bookmarkStart w:id="1245" w:name="_Toc439323747"/>
      <w:bookmarkStart w:id="1246" w:name="_Toc440297081"/>
      <w:bookmarkStart w:id="1247" w:name="_Toc440356642"/>
      <w:bookmarkStart w:id="1248" w:name="_Toc440631778"/>
      <w:bookmarkStart w:id="1249" w:name="_Toc440876562"/>
      <w:bookmarkStart w:id="1250" w:name="_Toc441130634"/>
      <w:bookmarkStart w:id="1251" w:name="_Toc441157137"/>
      <w:bookmarkStart w:id="1252" w:name="_Toc447292159"/>
      <w:bookmarkStart w:id="1253" w:name="_Toc462234919"/>
      <w:bookmarkStart w:id="1254" w:name="_Toc466966886"/>
      <w:bookmarkStart w:id="1255" w:name="_Toc468806137"/>
      <w:bookmarkStart w:id="1256" w:name="_Toc469480404"/>
      <w:bookmarkStart w:id="1257" w:name="_Toc472416921"/>
      <w:bookmarkStart w:id="1258" w:name="_Toc496859976"/>
      <w:bookmarkStart w:id="1259" w:name="_Toc498523380"/>
      <w:r w:rsidRPr="00D053CF">
        <w:rPr>
          <w:b w:val="0"/>
          <w:szCs w:val="24"/>
        </w:rPr>
        <w:lastRenderedPageBreak/>
        <w:t>Инструкции по заполнению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</w:t>
      </w:r>
      <w:r w:rsidR="00611B3B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_Ref440273986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5.2</w:t>
      </w:r>
      <w:r w:rsidR="00611B3B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60" w:name="_Hlt22846931"/>
      <w:bookmarkStart w:id="1261" w:name="_Ref93264992"/>
      <w:bookmarkStart w:id="1262" w:name="_Ref93265116"/>
      <w:bookmarkStart w:id="1263" w:name="_Toc98253933"/>
      <w:bookmarkStart w:id="1264" w:name="_Toc165173859"/>
      <w:bookmarkStart w:id="1265" w:name="_Toc423423671"/>
      <w:bookmarkStart w:id="1266" w:name="_Toc498523381"/>
      <w:bookmarkEnd w:id="1260"/>
      <w:r w:rsidRPr="00D053CF">
        <w:lastRenderedPageBreak/>
        <w:t xml:space="preserve">Протокол </w:t>
      </w:r>
      <w:r w:rsidRPr="008F603F">
        <w:t xml:space="preserve">разногласий к </w:t>
      </w:r>
      <w:r w:rsidR="008F603F" w:rsidRPr="008F603F">
        <w:rPr>
          <w:color w:val="000000"/>
        </w:rPr>
        <w:t>проектам Договоров</w:t>
      </w:r>
      <w:r w:rsidR="008F603F" w:rsidRPr="00360670">
        <w:rPr>
          <w:color w:val="000000"/>
        </w:rPr>
        <w:t xml:space="preserve"> </w:t>
      </w:r>
      <w:r w:rsidRPr="00D053CF">
        <w:t xml:space="preserve">(форма </w:t>
      </w:r>
      <w:r w:rsidRPr="00D053CF">
        <w:rPr>
          <w:noProof/>
        </w:rPr>
        <w:t>5</w:t>
      </w:r>
      <w:r w:rsidRPr="00D053CF">
        <w:t>)</w:t>
      </w:r>
      <w:bookmarkEnd w:id="1163"/>
      <w:bookmarkEnd w:id="1164"/>
      <w:bookmarkEnd w:id="1261"/>
      <w:bookmarkEnd w:id="1262"/>
      <w:bookmarkEnd w:id="1263"/>
      <w:bookmarkEnd w:id="1264"/>
      <w:bookmarkEnd w:id="1265"/>
      <w:bookmarkEnd w:id="1266"/>
    </w:p>
    <w:p w:rsidR="004F4D80" w:rsidRPr="00D053CF" w:rsidRDefault="004F4D80" w:rsidP="008F603F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8F603F">
      <w:pPr>
        <w:pStyle w:val="3"/>
        <w:spacing w:before="0" w:after="0"/>
        <w:rPr>
          <w:b w:val="0"/>
          <w:szCs w:val="24"/>
        </w:rPr>
      </w:pPr>
      <w:bookmarkStart w:id="1267" w:name="_Toc439170685"/>
      <w:bookmarkStart w:id="1268" w:name="_Toc439172787"/>
      <w:bookmarkStart w:id="1269" w:name="_Toc439173231"/>
      <w:bookmarkStart w:id="1270" w:name="_Toc439238227"/>
      <w:bookmarkStart w:id="1271" w:name="_Toc439252775"/>
      <w:bookmarkStart w:id="1272" w:name="_Toc439323749"/>
      <w:bookmarkStart w:id="1273" w:name="_Toc440297083"/>
      <w:bookmarkStart w:id="1274" w:name="_Toc440356644"/>
      <w:bookmarkStart w:id="1275" w:name="_Toc440631780"/>
      <w:bookmarkStart w:id="1276" w:name="_Toc440876564"/>
      <w:bookmarkStart w:id="1277" w:name="_Toc441130636"/>
      <w:bookmarkStart w:id="1278" w:name="_Toc441157139"/>
      <w:bookmarkStart w:id="1279" w:name="_Toc447292161"/>
      <w:bookmarkStart w:id="1280" w:name="_Toc462234921"/>
      <w:bookmarkStart w:id="1281" w:name="_Toc466966888"/>
      <w:bookmarkStart w:id="1282" w:name="_Toc468806139"/>
      <w:bookmarkStart w:id="1283" w:name="_Toc469480406"/>
      <w:bookmarkStart w:id="1284" w:name="_Toc472416923"/>
      <w:bookmarkStart w:id="1285" w:name="_Toc157248186"/>
      <w:bookmarkStart w:id="1286" w:name="_Toc157496555"/>
      <w:bookmarkStart w:id="1287" w:name="_Toc158206094"/>
      <w:bookmarkStart w:id="1288" w:name="_Toc164057779"/>
      <w:bookmarkStart w:id="1289" w:name="_Toc164137129"/>
      <w:bookmarkStart w:id="1290" w:name="_Toc164161289"/>
      <w:bookmarkStart w:id="1291" w:name="_Toc165173860"/>
      <w:bookmarkStart w:id="1292" w:name="_Toc496859978"/>
      <w:bookmarkStart w:id="1293" w:name="_Toc498523382"/>
      <w:r w:rsidRPr="00D053CF">
        <w:rPr>
          <w:b w:val="0"/>
          <w:szCs w:val="24"/>
        </w:rPr>
        <w:t xml:space="preserve">Форма Протокола разногласий к 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r w:rsidR="008F603F" w:rsidRPr="008F603F">
        <w:rPr>
          <w:b w:val="0"/>
          <w:szCs w:val="24"/>
        </w:rPr>
        <w:t>проектам Договоров</w:t>
      </w:r>
      <w:bookmarkEnd w:id="1292"/>
      <w:bookmarkEnd w:id="12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8F60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F603F">
        <w:rPr>
          <w:b/>
          <w:sz w:val="24"/>
          <w:szCs w:val="24"/>
        </w:rPr>
        <w:t xml:space="preserve">Протокол разногласий к </w:t>
      </w:r>
      <w:r w:rsidR="008F603F" w:rsidRPr="008F603F">
        <w:rPr>
          <w:b/>
          <w:sz w:val="24"/>
          <w:szCs w:val="24"/>
        </w:rPr>
        <w:t>проектам Договоров</w:t>
      </w:r>
    </w:p>
    <w:p w:rsidR="008F603F" w:rsidRPr="008F603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8F603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8F603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E018C6" w:rsidRPr="00E018C6" w:rsidRDefault="00E018C6" w:rsidP="00E018C6">
      <w:pPr>
        <w:spacing w:line="240" w:lineRule="auto"/>
        <w:jc w:val="center"/>
        <w:rPr>
          <w:b/>
          <w:color w:val="000000"/>
          <w:szCs w:val="24"/>
        </w:rPr>
      </w:pPr>
      <w:r w:rsidRPr="00E018C6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13388F">
              <w:fldChar w:fldCharType="begin"/>
            </w:r>
            <w:r>
              <w:instrText xml:space="preserve"> REF _Ref440272931 \r \h </w:instrText>
            </w:r>
            <w:r w:rsidR="0013388F">
              <w:fldChar w:fldCharType="separate"/>
            </w:r>
            <w:r>
              <w:t>2</w:t>
            </w:r>
            <w:r w:rsidR="0013388F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E018C6" w:rsidRDefault="008F603F" w:rsidP="00E018C6">
      <w:pPr>
        <w:spacing w:line="240" w:lineRule="auto"/>
        <w:jc w:val="center"/>
        <w:rPr>
          <w:b/>
          <w:color w:val="000000"/>
          <w:szCs w:val="24"/>
        </w:rPr>
      </w:pPr>
      <w:r w:rsidRPr="008F603F">
        <w:rPr>
          <w:b/>
          <w:color w:val="000000"/>
          <w:szCs w:val="24"/>
        </w:rPr>
        <w:t xml:space="preserve">«Желательные» условия </w:t>
      </w:r>
      <w:r w:rsidR="00E018C6" w:rsidRPr="00E018C6">
        <w:rPr>
          <w:b/>
          <w:color w:val="000000"/>
          <w:szCs w:val="24"/>
        </w:rPr>
        <w:t>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13388F">
              <w:fldChar w:fldCharType="begin"/>
            </w:r>
            <w:r>
              <w:instrText xml:space="preserve"> REF _Ref440272931 \r \h </w:instrText>
            </w:r>
            <w:r w:rsidR="0013388F">
              <w:fldChar w:fldCharType="separate"/>
            </w:r>
            <w:r>
              <w:t>2</w:t>
            </w:r>
            <w:r w:rsidR="0013388F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bookmarkStart w:id="1294" w:name="_GoBack"/>
            <w:bookmarkEnd w:id="1294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13388F">
              <w:fldChar w:fldCharType="begin"/>
            </w:r>
            <w:r>
              <w:instrText xml:space="preserve"> REF _Ref440272931 \r \h </w:instrText>
            </w:r>
            <w:r w:rsidR="0013388F">
              <w:fldChar w:fldCharType="separate"/>
            </w:r>
            <w:r>
              <w:t>2</w:t>
            </w:r>
            <w:r w:rsidR="0013388F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13388F">
              <w:fldChar w:fldCharType="begin"/>
            </w:r>
            <w:r>
              <w:instrText xml:space="preserve"> REF _Ref440272931 \r \h </w:instrText>
            </w:r>
            <w:r w:rsidR="0013388F">
              <w:fldChar w:fldCharType="separate"/>
            </w:r>
            <w:r>
              <w:t>2</w:t>
            </w:r>
            <w:r w:rsidR="0013388F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Default="008F603F" w:rsidP="008F603F">
      <w:pPr>
        <w:rPr>
          <w:color w:val="000000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56F8C" w:rsidRPr="00D053C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  <w:r w:rsidR="00D56F8C"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5" w:name="_Toc439170686"/>
      <w:bookmarkStart w:id="1296" w:name="_Toc439172788"/>
      <w:bookmarkStart w:id="1297" w:name="_Toc439173232"/>
      <w:bookmarkStart w:id="1298" w:name="_Toc439238228"/>
      <w:bookmarkStart w:id="1299" w:name="_Toc439252776"/>
      <w:bookmarkStart w:id="1300" w:name="_Toc439323750"/>
      <w:bookmarkStart w:id="1301" w:name="_Toc440297084"/>
      <w:bookmarkStart w:id="1302" w:name="_Toc440356645"/>
      <w:bookmarkStart w:id="1303" w:name="_Toc440631781"/>
      <w:bookmarkStart w:id="1304" w:name="_Toc440876565"/>
      <w:bookmarkStart w:id="1305" w:name="_Toc441130637"/>
      <w:bookmarkStart w:id="1306" w:name="_Toc441157140"/>
      <w:bookmarkStart w:id="1307" w:name="_Toc447292162"/>
      <w:bookmarkStart w:id="1308" w:name="_Toc462234922"/>
      <w:bookmarkStart w:id="1309" w:name="_Toc466966889"/>
      <w:bookmarkStart w:id="1310" w:name="_Toc468806140"/>
      <w:bookmarkStart w:id="1311" w:name="_Toc469480407"/>
      <w:bookmarkStart w:id="1312" w:name="_Toc472416924"/>
      <w:bookmarkStart w:id="1313" w:name="_Toc496859979"/>
      <w:bookmarkStart w:id="1314" w:name="_Toc498523383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</w:t>
      </w:r>
      <w:r w:rsidR="00611B3B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</w:t>
      </w:r>
      <w:r w:rsidRPr="00DD72A7">
        <w:rPr>
          <w:sz w:val="24"/>
          <w:szCs w:val="24"/>
        </w:rPr>
        <w:t xml:space="preserve">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требований или предложений по изменению </w:t>
      </w:r>
      <w:r w:rsidR="00DD72A7" w:rsidRPr="00DD72A7">
        <w:rPr>
          <w:sz w:val="24"/>
          <w:szCs w:val="24"/>
        </w:rPr>
        <w:t xml:space="preserve">проекта(о)в Договора(ов) </w:t>
      </w:r>
      <w:r w:rsidRPr="00DD72A7">
        <w:rPr>
          <w:sz w:val="24"/>
          <w:szCs w:val="24"/>
        </w:rPr>
        <w:t xml:space="preserve">(раздел </w:t>
      </w:r>
      <w:r w:rsidR="00611B3B">
        <w:fldChar w:fldCharType="begin"/>
      </w:r>
      <w:r w:rsidR="00611B3B">
        <w:instrText xml:space="preserve"> REF _Ref440274025 \r \h  \* MERGEFORMAT </w:instrText>
      </w:r>
      <w:r w:rsidR="00611B3B">
        <w:fldChar w:fldCharType="separate"/>
      </w:r>
      <w:r w:rsidR="00D2496D" w:rsidRPr="00DD72A7">
        <w:t>2</w:t>
      </w:r>
      <w:r w:rsidR="00611B3B">
        <w:fldChar w:fldCharType="end"/>
      </w:r>
      <w:r w:rsidRPr="00DD72A7">
        <w:rPr>
          <w:sz w:val="24"/>
          <w:szCs w:val="24"/>
        </w:rPr>
        <w:t>), так и в случае отсутствия таких требований или предложений; в последнем</w:t>
      </w:r>
      <w:r w:rsidRPr="00D053CF">
        <w:rPr>
          <w:sz w:val="24"/>
          <w:szCs w:val="24"/>
        </w:rPr>
        <w:t xml:space="preserve"> случае в таблицах приводятся слова «Согласны с предложенным проектом Договора».</w:t>
      </w:r>
    </w:p>
    <w:p w:rsidR="004F4D80" w:rsidRPr="00DD72A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предложений по внесению изменений в </w:t>
      </w:r>
      <w:r w:rsidR="00DD72A7" w:rsidRPr="00DD72A7">
        <w:rPr>
          <w:sz w:val="24"/>
          <w:szCs w:val="24"/>
        </w:rPr>
        <w:t>проект(ы) Договора(ов)</w:t>
      </w:r>
      <w:r w:rsidRPr="00DD72A7">
        <w:rPr>
          <w:sz w:val="24"/>
          <w:szCs w:val="24"/>
        </w:rPr>
        <w:t xml:space="preserve">,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представить в составе своей </w:t>
      </w:r>
      <w:r w:rsidR="00D904EF" w:rsidRPr="00DD72A7">
        <w:rPr>
          <w:sz w:val="24"/>
          <w:szCs w:val="24"/>
        </w:rPr>
        <w:t>Заявки</w:t>
      </w:r>
      <w:r w:rsidRPr="00DD72A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четко разделить обязательные и желательные для</w:t>
      </w:r>
      <w:r w:rsidRPr="00D053CF">
        <w:rPr>
          <w:sz w:val="24"/>
          <w:szCs w:val="24"/>
        </w:rPr>
        <w:t xml:space="preserve"> него условия Договора. «Обязательными» здесь считаются предложения и условия, в случае непринятия </w:t>
      </w:r>
      <w:r w:rsidRPr="00DD72A7">
        <w:rPr>
          <w:sz w:val="24"/>
          <w:szCs w:val="24"/>
        </w:rPr>
        <w:t xml:space="preserve">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от подписания </w:t>
      </w:r>
      <w:r w:rsidR="00DD72A7" w:rsidRPr="00DD72A7">
        <w:rPr>
          <w:sz w:val="24"/>
          <w:szCs w:val="24"/>
        </w:rPr>
        <w:t xml:space="preserve">Договора(ов) </w:t>
      </w:r>
      <w:r w:rsidRPr="00DD72A7">
        <w:rPr>
          <w:sz w:val="24"/>
          <w:szCs w:val="24"/>
        </w:rPr>
        <w:t>в случае признания его Победителем.</w:t>
      </w:r>
    </w:p>
    <w:p w:rsidR="004F4D80" w:rsidRPr="00DD72A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 xml:space="preserve">Условия </w:t>
      </w:r>
      <w:r w:rsidR="00DD72A7" w:rsidRPr="00DD72A7">
        <w:rPr>
          <w:sz w:val="24"/>
          <w:szCs w:val="24"/>
        </w:rPr>
        <w:t xml:space="preserve">Договоров </w:t>
      </w:r>
      <w:r w:rsidRPr="00DD72A7">
        <w:rPr>
          <w:sz w:val="24"/>
          <w:szCs w:val="24"/>
        </w:rPr>
        <w:t>будут определять</w:t>
      </w:r>
      <w:r w:rsidR="004F4D80" w:rsidRPr="00DD72A7">
        <w:rPr>
          <w:sz w:val="24"/>
          <w:szCs w:val="24"/>
        </w:rPr>
        <w:t xml:space="preserve">ся в соответствии с пунктом </w:t>
      </w:r>
      <w:r w:rsidR="00611B3B">
        <w:fldChar w:fldCharType="begin"/>
      </w:r>
      <w:r w:rsidR="00611B3B">
        <w:instrText xml:space="preserve"> REF _Ref294695546 \r \h  \* MERGEFORMAT </w:instrText>
      </w:r>
      <w:r w:rsidR="00611B3B">
        <w:fldChar w:fldCharType="separate"/>
      </w:r>
      <w:r w:rsidR="00D2496D" w:rsidRPr="00DD72A7">
        <w:rPr>
          <w:sz w:val="24"/>
          <w:szCs w:val="24"/>
        </w:rPr>
        <w:t xml:space="preserve"> 1.2.6 </w:t>
      </w:r>
      <w:r w:rsidR="00611B3B">
        <w:fldChar w:fldCharType="end"/>
      </w:r>
      <w:r w:rsidR="004F4D80" w:rsidRPr="00DD72A7">
        <w:rPr>
          <w:sz w:val="24"/>
          <w:szCs w:val="24"/>
        </w:rPr>
        <w:t>.</w:t>
      </w:r>
    </w:p>
    <w:p w:rsidR="004F4D80" w:rsidRPr="00D053C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>Заказчик</w:t>
      </w:r>
      <w:r w:rsidR="00866BF5">
        <w:rPr>
          <w:sz w:val="24"/>
          <w:szCs w:val="24"/>
        </w:rPr>
        <w:t xml:space="preserve"> оставляе</w:t>
      </w:r>
      <w:r w:rsidRPr="00DD72A7">
        <w:rPr>
          <w:sz w:val="24"/>
          <w:szCs w:val="24"/>
        </w:rPr>
        <w:t xml:space="preserve"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Договоры </w:t>
      </w:r>
      <w:r w:rsidR="004F4D80" w:rsidRPr="00DD72A7">
        <w:rPr>
          <w:sz w:val="24"/>
          <w:szCs w:val="24"/>
        </w:rPr>
        <w:t>на условиях</w:t>
      </w:r>
      <w:r w:rsidR="004F4D80" w:rsidRPr="00D053CF">
        <w:rPr>
          <w:sz w:val="24"/>
          <w:szCs w:val="24"/>
        </w:rPr>
        <w:t xml:space="preserve">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="004F4D80"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="004F4D80"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</w:t>
      </w:r>
      <w:r w:rsidRPr="00DD72A7">
        <w:rPr>
          <w:sz w:val="24"/>
          <w:szCs w:val="24"/>
        </w:rPr>
        <w:t xml:space="preserve">Договорных предложений и условий, выдвинутых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ом, будет неприемлемо для </w:t>
      </w:r>
      <w:r w:rsidR="00DD72A7" w:rsidRPr="00DD72A7">
        <w:rPr>
          <w:sz w:val="24"/>
          <w:szCs w:val="24"/>
        </w:rPr>
        <w:t>Организатора/Заказчик</w:t>
      </w:r>
      <w:r w:rsidR="00866BF5">
        <w:rPr>
          <w:sz w:val="24"/>
          <w:szCs w:val="24"/>
        </w:rPr>
        <w:t>а</w:t>
      </w:r>
      <w:r w:rsidRPr="00DD72A7">
        <w:rPr>
          <w:sz w:val="24"/>
          <w:szCs w:val="24"/>
        </w:rPr>
        <w:t xml:space="preserve">, такая </w:t>
      </w:r>
      <w:r w:rsidR="00D904EF" w:rsidRPr="00DD72A7">
        <w:rPr>
          <w:sz w:val="24"/>
          <w:szCs w:val="24"/>
        </w:rPr>
        <w:t>Заявка</w:t>
      </w:r>
      <w:r w:rsidRPr="00DD72A7">
        <w:rPr>
          <w:sz w:val="24"/>
          <w:szCs w:val="24"/>
        </w:rPr>
        <w:t xml:space="preserve"> будет отклонена независимо от содержания технико-коммерческих предложений</w:t>
      </w:r>
      <w:r w:rsidRPr="00D053CF">
        <w:rPr>
          <w:sz w:val="24"/>
          <w:szCs w:val="24"/>
        </w:rPr>
        <w:t>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</w:t>
      </w:r>
      <w:r w:rsidRPr="00DD72A7">
        <w:rPr>
          <w:sz w:val="24"/>
          <w:szCs w:val="24"/>
        </w:rPr>
        <w:t xml:space="preserve">предоставление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 протокола разногласий к </w:t>
      </w:r>
      <w:r w:rsidR="00DD72A7" w:rsidRPr="00DD72A7">
        <w:rPr>
          <w:sz w:val="24"/>
          <w:szCs w:val="24"/>
        </w:rPr>
        <w:t>подготовленн</w:t>
      </w:r>
      <w:r w:rsidR="00866BF5">
        <w:rPr>
          <w:sz w:val="24"/>
          <w:szCs w:val="24"/>
        </w:rPr>
        <w:t>ому</w:t>
      </w:r>
      <w:r w:rsidR="00DD72A7" w:rsidRPr="00DD72A7">
        <w:rPr>
          <w:sz w:val="24"/>
          <w:szCs w:val="24"/>
        </w:rPr>
        <w:t xml:space="preserve"> Заказчик</w:t>
      </w:r>
      <w:r w:rsidR="00866BF5">
        <w:rPr>
          <w:sz w:val="24"/>
          <w:szCs w:val="24"/>
        </w:rPr>
        <w:t>ом</w:t>
      </w:r>
      <w:r w:rsidR="00DD72A7" w:rsidRPr="00DD72A7">
        <w:rPr>
          <w:sz w:val="24"/>
          <w:szCs w:val="24"/>
        </w:rPr>
        <w:t xml:space="preserve"> исходн</w:t>
      </w:r>
      <w:r w:rsidR="00866BF5">
        <w:rPr>
          <w:sz w:val="24"/>
          <w:szCs w:val="24"/>
        </w:rPr>
        <w:t>ому</w:t>
      </w:r>
      <w:r w:rsidR="00DD72A7" w:rsidRPr="00DD72A7">
        <w:rPr>
          <w:sz w:val="24"/>
          <w:szCs w:val="24"/>
        </w:rPr>
        <w:t xml:space="preserve"> проект</w:t>
      </w:r>
      <w:r w:rsidR="00866BF5">
        <w:rPr>
          <w:sz w:val="24"/>
          <w:szCs w:val="24"/>
        </w:rPr>
        <w:t>у</w:t>
      </w:r>
      <w:r w:rsidR="00DD72A7" w:rsidRPr="00DD72A7">
        <w:rPr>
          <w:sz w:val="24"/>
          <w:szCs w:val="24"/>
        </w:rPr>
        <w:t xml:space="preserve"> Договор</w:t>
      </w:r>
      <w:r w:rsidR="00866BF5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не лишает Участника и Заказчик</w:t>
      </w:r>
      <w:r w:rsidR="00866BF5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</w:t>
      </w:r>
      <w:r w:rsidRPr="00DD72A7">
        <w:rPr>
          <w:sz w:val="24"/>
          <w:szCs w:val="24"/>
        </w:rPr>
        <w:t>обсуждать эти условия и изменять их в процессе преддоговорных переговоров</w:t>
      </w:r>
      <w:r w:rsidRPr="00D053CF">
        <w:rPr>
          <w:sz w:val="24"/>
          <w:szCs w:val="24"/>
        </w:rPr>
        <w:t xml:space="preserve">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5" w:name="_Ref55335823"/>
      <w:bookmarkStart w:id="1316" w:name="_Ref55336359"/>
      <w:bookmarkStart w:id="1317" w:name="_Toc57314675"/>
      <w:bookmarkStart w:id="1318" w:name="_Toc69728989"/>
      <w:bookmarkStart w:id="1319" w:name="_Toc98253939"/>
      <w:bookmarkStart w:id="1320" w:name="_Toc165173865"/>
      <w:bookmarkStart w:id="1321" w:name="_Toc423423672"/>
      <w:bookmarkStart w:id="1322" w:name="_Toc498523384"/>
      <w:bookmarkEnd w:id="1006"/>
      <w:r w:rsidRPr="00D053CF">
        <w:lastRenderedPageBreak/>
        <w:t>Анкета (форма 6)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23" w:name="_Toc98253940"/>
      <w:bookmarkStart w:id="1324" w:name="_Toc157248192"/>
      <w:bookmarkStart w:id="1325" w:name="_Toc157496561"/>
      <w:bookmarkStart w:id="1326" w:name="_Toc158206100"/>
      <w:bookmarkStart w:id="1327" w:name="_Toc164057785"/>
      <w:bookmarkStart w:id="1328" w:name="_Toc164137135"/>
      <w:bookmarkStart w:id="1329" w:name="_Toc164161295"/>
      <w:bookmarkStart w:id="1330" w:name="_Toc165173866"/>
      <w:bookmarkStart w:id="1331" w:name="_Toc439170688"/>
      <w:bookmarkStart w:id="1332" w:name="_Toc439172790"/>
      <w:bookmarkStart w:id="1333" w:name="_Toc439173234"/>
      <w:bookmarkStart w:id="1334" w:name="_Toc439238230"/>
      <w:bookmarkStart w:id="1335" w:name="_Toc439252778"/>
      <w:bookmarkStart w:id="1336" w:name="_Ref440272119"/>
      <w:bookmarkStart w:id="1337" w:name="_Toc440297086"/>
      <w:bookmarkStart w:id="1338" w:name="_Toc440356647"/>
      <w:bookmarkStart w:id="1339" w:name="_Ref444162540"/>
      <w:bookmarkStart w:id="1340" w:name="_Toc447292164"/>
      <w:bookmarkStart w:id="1341" w:name="_Toc462234924"/>
      <w:bookmarkStart w:id="1342" w:name="_Toc472416926"/>
      <w:bookmarkStart w:id="1343" w:name="_Toc496859981"/>
      <w:bookmarkStart w:id="1344" w:name="_Toc498523385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D053C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 xml:space="preserve">ИНН/КПП </w:t>
            </w:r>
            <w:r w:rsidR="00C236C0" w:rsidRPr="00A8203E">
              <w:rPr>
                <w:szCs w:val="24"/>
              </w:rPr>
              <w:t>Участник</w:t>
            </w:r>
            <w:r w:rsidRPr="00A8203E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A8203E" w:rsidRDefault="00A13415" w:rsidP="00A1341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A8203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203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203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203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8203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203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55F54" w:rsidRDefault="00A13415" w:rsidP="00611B3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Default="00A1341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345" w:name="_Toc439170689"/>
            <w:bookmarkStart w:id="1346" w:name="_Toc439172791"/>
            <w:bookmarkStart w:id="1347" w:name="_Toc439173235"/>
            <w:bookmarkStart w:id="1348" w:name="_Toc439238231"/>
            <w:bookmarkStart w:id="1349" w:name="_Toc439252779"/>
            <w:bookmarkStart w:id="1350" w:name="_Ref440272147"/>
            <w:bookmarkStart w:id="1351" w:name="_Toc440297087"/>
            <w:bookmarkStart w:id="1352" w:name="_Toc440356648"/>
            <w:bookmarkStart w:id="1353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54" w:name="_Ref491181272"/>
      <w:bookmarkStart w:id="1355" w:name="_Toc498523386"/>
      <w:r w:rsidRPr="00D053CF">
        <w:rPr>
          <w:b w:val="0"/>
          <w:szCs w:val="24"/>
        </w:rPr>
        <w:lastRenderedPageBreak/>
        <w:t xml:space="preserve">Форма </w:t>
      </w:r>
      <w:bookmarkEnd w:id="1345"/>
      <w:bookmarkEnd w:id="1346"/>
      <w:bookmarkEnd w:id="1347"/>
      <w:bookmarkEnd w:id="1348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349"/>
      <w:bookmarkEnd w:id="1350"/>
      <w:bookmarkEnd w:id="1351"/>
      <w:bookmarkEnd w:id="1352"/>
      <w:bookmarkEnd w:id="1353"/>
      <w:bookmarkEnd w:id="1354"/>
      <w:bookmarkEnd w:id="1355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356" w:name="_Toc125426243"/>
      <w:bookmarkStart w:id="1357" w:name="_Toc396984070"/>
      <w:bookmarkStart w:id="1358" w:name="_Toc423423673"/>
      <w:bookmarkStart w:id="1359" w:name="_Toc439170691"/>
      <w:bookmarkStart w:id="1360" w:name="_Toc439172793"/>
      <w:bookmarkStart w:id="1361" w:name="_Toc439173237"/>
      <w:bookmarkStart w:id="1362" w:name="_Toc439238233"/>
      <w:bookmarkStart w:id="1363" w:name="_Toc439252780"/>
      <w:bookmarkStart w:id="1364" w:name="_Toc439323754"/>
      <w:bookmarkStart w:id="1365" w:name="_Toc440297088"/>
      <w:bookmarkStart w:id="1366" w:name="_Toc440356649"/>
      <w:bookmarkStart w:id="1367" w:name="_Toc440631785"/>
      <w:bookmarkStart w:id="1368" w:name="_Toc440876569"/>
      <w:bookmarkStart w:id="1369" w:name="_Toc441130641"/>
      <w:bookmarkStart w:id="1370" w:name="_Toc441157144"/>
      <w:bookmarkStart w:id="1371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9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72" w:name="_Toc439170690"/>
      <w:bookmarkStart w:id="1373" w:name="_Toc439172792"/>
      <w:bookmarkStart w:id="1374" w:name="_Toc439173236"/>
      <w:bookmarkStart w:id="1375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72"/>
    <w:bookmarkEnd w:id="1373"/>
    <w:bookmarkEnd w:id="1374"/>
    <w:bookmarkEnd w:id="1375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76" w:name="_Toc462234926"/>
      <w:bookmarkStart w:id="1377" w:name="_Toc472416928"/>
      <w:bookmarkStart w:id="1378" w:name="_Toc496859983"/>
      <w:bookmarkStart w:id="1379" w:name="_Toc498523387"/>
      <w:r w:rsidRPr="00D053CF">
        <w:rPr>
          <w:szCs w:val="24"/>
        </w:rPr>
        <w:lastRenderedPageBreak/>
        <w:t>Инструкции по заполнению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6"/>
      <w:bookmarkEnd w:id="1377"/>
      <w:bookmarkEnd w:id="1378"/>
      <w:bookmarkEnd w:id="137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</w:t>
      </w:r>
      <w:r w:rsidR="00611B3B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A13415" w:rsidRPr="00A13415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13415" w:rsidRDefault="00A13415" w:rsidP="00A1341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13415" w:rsidRPr="00916769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13415" w:rsidRPr="00115BF5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13415" w:rsidRDefault="00A13415" w:rsidP="00A1341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13415" w:rsidRPr="00D053CF" w:rsidRDefault="00A13415" w:rsidP="00A1341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A1341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A1341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13388F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13388F">
        <w:fldChar w:fldCharType="separate"/>
      </w:r>
      <w:r w:rsidR="00D2496D">
        <w:rPr>
          <w:sz w:val="24"/>
          <w:szCs w:val="24"/>
        </w:rPr>
        <w:t>5.6.2</w:t>
      </w:r>
      <w:r w:rsidR="0013388F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80" w:name="_Toc318208007"/>
    </w:p>
    <w:p w:rsidR="004F4D80" w:rsidRPr="00A8203E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23423680"/>
      <w:bookmarkStart w:id="1382" w:name="_Ref440272035"/>
      <w:bookmarkStart w:id="1383" w:name="_Ref440274733"/>
      <w:bookmarkStart w:id="1384" w:name="_Toc498523388"/>
      <w:r w:rsidRPr="00A8203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203E">
        <w:t xml:space="preserve"> (форма 7</w:t>
      </w:r>
      <w:r w:rsidR="004F4D80" w:rsidRPr="00A8203E">
        <w:t>)</w:t>
      </w:r>
      <w:bookmarkEnd w:id="1380"/>
      <w:bookmarkEnd w:id="1381"/>
      <w:bookmarkEnd w:id="1382"/>
      <w:bookmarkEnd w:id="1383"/>
      <w:bookmarkEnd w:id="1384"/>
    </w:p>
    <w:p w:rsidR="004F4D80" w:rsidRPr="00A8203E" w:rsidRDefault="00A8203E" w:rsidP="004F4D80">
      <w:pPr>
        <w:pStyle w:val="3"/>
        <w:rPr>
          <w:szCs w:val="24"/>
        </w:rPr>
      </w:pPr>
      <w:bookmarkStart w:id="1385" w:name="_Toc343690584"/>
      <w:bookmarkStart w:id="1386" w:name="_Toc372294428"/>
      <w:bookmarkStart w:id="1387" w:name="_Toc379288896"/>
      <w:bookmarkStart w:id="1388" w:name="_Toc384734780"/>
      <w:bookmarkStart w:id="1389" w:name="_Toc396984078"/>
      <w:bookmarkStart w:id="1390" w:name="_Toc423423681"/>
      <w:bookmarkStart w:id="1391" w:name="_Toc439170710"/>
      <w:bookmarkStart w:id="1392" w:name="_Toc439172812"/>
      <w:bookmarkStart w:id="1393" w:name="_Toc439173253"/>
      <w:bookmarkStart w:id="1394" w:name="_Toc439238249"/>
      <w:bookmarkStart w:id="1395" w:name="_Toc439252796"/>
      <w:bookmarkStart w:id="1396" w:name="_Toc439323770"/>
      <w:bookmarkStart w:id="1397" w:name="_Toc440361405"/>
      <w:bookmarkStart w:id="1398" w:name="_Toc440376287"/>
      <w:bookmarkStart w:id="1399" w:name="_Toc440382545"/>
      <w:bookmarkStart w:id="1400" w:name="_Toc440447215"/>
      <w:bookmarkStart w:id="1401" w:name="_Toc440632376"/>
      <w:bookmarkStart w:id="1402" w:name="_Toc440875148"/>
      <w:bookmarkStart w:id="1403" w:name="_Toc441131135"/>
      <w:bookmarkStart w:id="1404" w:name="_Toc441572140"/>
      <w:bookmarkStart w:id="1405" w:name="_Toc441575232"/>
      <w:bookmarkStart w:id="1406" w:name="_Toc442195898"/>
      <w:bookmarkStart w:id="1407" w:name="_Toc442251940"/>
      <w:bookmarkStart w:id="1408" w:name="_Toc442258889"/>
      <w:bookmarkStart w:id="1409" w:name="_Toc442259129"/>
      <w:bookmarkStart w:id="1410" w:name="_Toc447292892"/>
      <w:bookmarkStart w:id="1411" w:name="_Toc461808964"/>
      <w:bookmarkStart w:id="1412" w:name="_Toc463514796"/>
      <w:bookmarkStart w:id="1413" w:name="_Toc466967523"/>
      <w:bookmarkStart w:id="1414" w:name="_Toc467574715"/>
      <w:bookmarkStart w:id="1415" w:name="_Toc468441758"/>
      <w:bookmarkStart w:id="1416" w:name="_Toc469480233"/>
      <w:bookmarkStart w:id="1417" w:name="_Toc472409262"/>
      <w:bookmarkStart w:id="1418" w:name="_Toc498417409"/>
      <w:bookmarkStart w:id="1419" w:name="_Toc498523389"/>
      <w:r w:rsidRPr="00A8203E">
        <w:rPr>
          <w:szCs w:val="24"/>
        </w:rPr>
        <w:t xml:space="preserve">Форма 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r w:rsidRPr="00A8203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18"/>
      <w:bookmarkEnd w:id="1419"/>
    </w:p>
    <w:p w:rsidR="004F4D80" w:rsidRPr="00A8203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203E">
        <w:rPr>
          <w:sz w:val="24"/>
          <w:szCs w:val="24"/>
        </w:rPr>
        <w:t xml:space="preserve">Приложение </w:t>
      </w:r>
      <w:r w:rsidR="00716D4E" w:rsidRPr="00A8203E">
        <w:rPr>
          <w:sz w:val="24"/>
          <w:szCs w:val="24"/>
        </w:rPr>
        <w:t>7</w:t>
      </w:r>
      <w:r w:rsidRPr="00A8203E">
        <w:rPr>
          <w:sz w:val="24"/>
          <w:szCs w:val="24"/>
        </w:rPr>
        <w:t xml:space="preserve"> к письму о подаче оферты</w:t>
      </w:r>
      <w:r w:rsidRPr="00A8203E">
        <w:rPr>
          <w:sz w:val="24"/>
          <w:szCs w:val="24"/>
        </w:rPr>
        <w:br/>
        <w:t>от «____»_____________ г. №__________</w:t>
      </w:r>
    </w:p>
    <w:p w:rsidR="004F4D80" w:rsidRPr="00A8203E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A8203E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203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A8203E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A8203E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A8203E" w:rsidTr="00611B3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611B3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611B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Default="00A8203E" w:rsidP="00A8203E">
      <w:pPr>
        <w:spacing w:line="240" w:lineRule="auto"/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A8203E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203E" w:rsidRDefault="004F4D80" w:rsidP="004F4D80">
      <w:pPr>
        <w:pStyle w:val="3"/>
        <w:rPr>
          <w:szCs w:val="24"/>
        </w:rPr>
      </w:pPr>
      <w:bookmarkStart w:id="1420" w:name="_Toc343690585"/>
      <w:bookmarkStart w:id="1421" w:name="_Toc372294429"/>
      <w:bookmarkStart w:id="1422" w:name="_Toc379288897"/>
      <w:bookmarkStart w:id="1423" w:name="_Toc384734781"/>
      <w:bookmarkStart w:id="1424" w:name="_Toc396984079"/>
      <w:bookmarkStart w:id="1425" w:name="_Toc423423682"/>
      <w:bookmarkStart w:id="1426" w:name="_Toc439170711"/>
      <w:bookmarkStart w:id="1427" w:name="_Toc439172813"/>
      <w:bookmarkStart w:id="1428" w:name="_Toc439173254"/>
      <w:bookmarkStart w:id="1429" w:name="_Toc439238250"/>
      <w:bookmarkStart w:id="1430" w:name="_Toc439252797"/>
      <w:bookmarkStart w:id="1431" w:name="_Toc439323771"/>
      <w:bookmarkStart w:id="1432" w:name="_Toc440297093"/>
      <w:bookmarkStart w:id="1433" w:name="_Toc440356654"/>
      <w:bookmarkStart w:id="1434" w:name="_Toc440631790"/>
      <w:bookmarkStart w:id="1435" w:name="_Toc440876574"/>
      <w:bookmarkStart w:id="1436" w:name="_Toc441130646"/>
      <w:bookmarkStart w:id="1437" w:name="_Toc441157149"/>
      <w:bookmarkStart w:id="1438" w:name="_Toc447292171"/>
      <w:bookmarkStart w:id="1439" w:name="_Toc462234931"/>
      <w:bookmarkStart w:id="1440" w:name="_Toc466966896"/>
      <w:bookmarkStart w:id="1441" w:name="_Toc468806147"/>
      <w:bookmarkStart w:id="1442" w:name="_Toc469480414"/>
      <w:bookmarkStart w:id="1443" w:name="_Toc472416931"/>
      <w:bookmarkStart w:id="1444" w:name="_Toc496859986"/>
      <w:bookmarkStart w:id="1445" w:name="_Toc498523390"/>
      <w:r w:rsidRPr="00A8203E">
        <w:rPr>
          <w:szCs w:val="24"/>
        </w:rPr>
        <w:lastRenderedPageBreak/>
        <w:t>Инструкции по заполнению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</w:p>
    <w:p w:rsidR="004F4D80" w:rsidRPr="00A8203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Участник</w:t>
      </w:r>
      <w:r w:rsidR="004F4D80" w:rsidRPr="00A8203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203E">
        <w:rPr>
          <w:sz w:val="24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A8203E">
        <w:rPr>
          <w:sz w:val="24"/>
          <w:szCs w:val="24"/>
        </w:rPr>
        <w:t>5.1</w:t>
      </w:r>
      <w:r w:rsidR="00611B3B">
        <w:fldChar w:fldCharType="end"/>
      </w:r>
      <w:r w:rsidR="00D90031" w:rsidRPr="00A8203E">
        <w:rPr>
          <w:sz w:val="24"/>
          <w:szCs w:val="24"/>
        </w:rPr>
        <w:t>)</w:t>
      </w:r>
      <w:r w:rsidR="004F4D80" w:rsidRPr="00A8203E">
        <w:rPr>
          <w:sz w:val="24"/>
          <w:szCs w:val="24"/>
        </w:rPr>
        <w:t>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203E">
        <w:rPr>
          <w:sz w:val="24"/>
          <w:szCs w:val="24"/>
        </w:rPr>
        <w:t xml:space="preserve"> адрес Участника.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203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203E">
        <w:rPr>
          <w:b/>
          <w:sz w:val="24"/>
          <w:szCs w:val="24"/>
        </w:rPr>
        <w:t xml:space="preserve"> </w:t>
      </w:r>
      <w:r w:rsidRPr="00A8203E">
        <w:rPr>
          <w:sz w:val="24"/>
          <w:szCs w:val="24"/>
        </w:rPr>
        <w:t xml:space="preserve">в формате: </w:t>
      </w:r>
      <w:r w:rsidRPr="00A8203E">
        <w:rPr>
          <w:b/>
          <w:sz w:val="24"/>
          <w:szCs w:val="24"/>
        </w:rPr>
        <w:t>ХХХХХХХХХХ</w:t>
      </w:r>
      <w:r w:rsidRPr="00A8203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A8203E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203E">
        <w:rPr>
          <w:sz w:val="24"/>
          <w:szCs w:val="24"/>
        </w:rPr>
        <w:t>, АО</w:t>
      </w:r>
      <w:r w:rsidRPr="00A8203E">
        <w:rPr>
          <w:sz w:val="24"/>
          <w:szCs w:val="24"/>
        </w:rPr>
        <w:t xml:space="preserve"> и </w:t>
      </w:r>
      <w:r w:rsidR="000D70B6" w:rsidRPr="00A8203E">
        <w:rPr>
          <w:sz w:val="24"/>
          <w:szCs w:val="24"/>
        </w:rPr>
        <w:t>П</w:t>
      </w:r>
      <w:r w:rsidRPr="00A8203E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446" w:name="_Toc329588495"/>
      <w:bookmarkStart w:id="1447" w:name="_Toc423423683"/>
      <w:bookmarkStart w:id="1448" w:name="_Ref440272051"/>
      <w:bookmarkStart w:id="1449" w:name="_Ref440274744"/>
      <w:r w:rsidRPr="00A8203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8203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203E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203E">
        <w:rPr>
          <w:sz w:val="24"/>
          <w:szCs w:val="24"/>
        </w:rPr>
        <w:br w:type="page"/>
      </w:r>
      <w:r w:rsidRPr="00A8203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203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A8203E" w:rsidTr="00611B3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611B3B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20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203E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A8203E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A8203E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203E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203E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A8203E" w:rsidTr="00611B3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611B3B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611B3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611B3B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611B3B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203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A8203E" w:rsidTr="00611B3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611B3B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A8203E" w:rsidRDefault="00A8203E" w:rsidP="00A8203E">
      <w:pPr>
        <w:rPr>
          <w:szCs w:val="24"/>
        </w:rPr>
      </w:pPr>
      <w:r w:rsidRPr="00A8203E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A8203E" w:rsidRDefault="00A8203E" w:rsidP="00A8203E">
      <w:pPr>
        <w:pStyle w:val="2"/>
        <w:sectPr w:rsidR="00A8203E" w:rsidRPr="00A8203E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50" w:name="_Toc498523391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446"/>
      <w:bookmarkEnd w:id="1447"/>
      <w:bookmarkEnd w:id="1448"/>
      <w:bookmarkEnd w:id="1449"/>
      <w:bookmarkEnd w:id="1450"/>
    </w:p>
    <w:p w:rsidR="004F4D80" w:rsidRPr="00D053CF" w:rsidRDefault="004F4D80" w:rsidP="004F4D80">
      <w:pPr>
        <w:pStyle w:val="3"/>
        <w:rPr>
          <w:szCs w:val="24"/>
        </w:rPr>
      </w:pPr>
      <w:bookmarkStart w:id="1451" w:name="_Toc343690587"/>
      <w:bookmarkStart w:id="1452" w:name="_Toc372294431"/>
      <w:bookmarkStart w:id="1453" w:name="_Toc379288899"/>
      <w:bookmarkStart w:id="1454" w:name="_Toc384734783"/>
      <w:bookmarkStart w:id="1455" w:name="_Toc396984081"/>
      <w:bookmarkStart w:id="1456" w:name="_Toc423423684"/>
      <w:bookmarkStart w:id="1457" w:name="_Toc439170713"/>
      <w:bookmarkStart w:id="1458" w:name="_Toc439172815"/>
      <w:bookmarkStart w:id="1459" w:name="_Toc439173256"/>
      <w:bookmarkStart w:id="1460" w:name="_Toc439238252"/>
      <w:bookmarkStart w:id="1461" w:name="_Toc439252799"/>
      <w:bookmarkStart w:id="1462" w:name="_Toc439323773"/>
      <w:bookmarkStart w:id="1463" w:name="_Toc440297095"/>
      <w:bookmarkStart w:id="1464" w:name="_Toc440356656"/>
      <w:bookmarkStart w:id="1465" w:name="_Toc440631792"/>
      <w:bookmarkStart w:id="1466" w:name="_Toc440876576"/>
      <w:bookmarkStart w:id="1467" w:name="_Toc441130648"/>
      <w:bookmarkStart w:id="1468" w:name="_Toc441157151"/>
      <w:bookmarkStart w:id="1469" w:name="_Toc447292173"/>
      <w:bookmarkStart w:id="1470" w:name="_Toc462234933"/>
      <w:bookmarkStart w:id="1471" w:name="_Toc466966898"/>
      <w:bookmarkStart w:id="1472" w:name="_Toc468806149"/>
      <w:bookmarkStart w:id="1473" w:name="_Toc469480416"/>
      <w:bookmarkStart w:id="1474" w:name="_Toc472416933"/>
      <w:bookmarkStart w:id="1475" w:name="_Toc496859988"/>
      <w:bookmarkStart w:id="1476" w:name="_Toc498523392"/>
      <w:r w:rsidRPr="00D053CF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r w:rsidR="000D70B6" w:rsidRPr="00D053CF">
        <w:rPr>
          <w:szCs w:val="24"/>
        </w:rPr>
        <w:t>Согласия на обработку персональных данных</w:t>
      </w:r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</w:t>
      </w:r>
      <w:r w:rsidR="00B72058">
        <w:rPr>
          <w:snapToGrid w:val="0"/>
          <w:sz w:val="24"/>
          <w:szCs w:val="24"/>
        </w:rPr>
        <w:t xml:space="preserve"> ПАО «МРСК Центра и Приволжья»</w:t>
      </w:r>
      <w:r w:rsidRPr="00D053CF">
        <w:rPr>
          <w:snapToGrid w:val="0"/>
          <w:sz w:val="24"/>
          <w:szCs w:val="24"/>
        </w:rPr>
        <w:t xml:space="preserve"> и ПАО «Россети»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77" w:name="_Toc439252801"/>
      <w:bookmarkStart w:id="1478" w:name="_Toc439323774"/>
      <w:bookmarkStart w:id="1479" w:name="_Toc440297096"/>
      <w:bookmarkStart w:id="1480" w:name="_Toc440356657"/>
      <w:bookmarkStart w:id="1481" w:name="_Toc440631793"/>
      <w:bookmarkStart w:id="1482" w:name="_Toc440876577"/>
      <w:bookmarkStart w:id="1483" w:name="_Toc441130649"/>
      <w:bookmarkStart w:id="1484" w:name="_Toc441157152"/>
      <w:bookmarkStart w:id="1485" w:name="_Toc447292174"/>
      <w:bookmarkStart w:id="1486" w:name="_Toc462234934"/>
      <w:bookmarkStart w:id="1487" w:name="_Toc466966899"/>
      <w:bookmarkStart w:id="1488" w:name="_Toc468806150"/>
      <w:bookmarkStart w:id="1489" w:name="_Toc469480417"/>
      <w:bookmarkStart w:id="1490" w:name="_Toc472416934"/>
      <w:bookmarkStart w:id="1491" w:name="_Toc496859989"/>
      <w:bookmarkStart w:id="1492" w:name="_Toc498523393"/>
      <w:r w:rsidRPr="00D053CF">
        <w:rPr>
          <w:szCs w:val="24"/>
        </w:rPr>
        <w:lastRenderedPageBreak/>
        <w:t>Инструкции по заполнению</w:t>
      </w:r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B72058">
        <w:rPr>
          <w:b/>
          <w:bCs w:val="0"/>
          <w:sz w:val="24"/>
          <w:szCs w:val="24"/>
        </w:rPr>
        <w:t xml:space="preserve"> ПАО «МРСК Центра и Приволжья» и</w:t>
      </w:r>
      <w:r w:rsidRPr="00D053CF">
        <w:rPr>
          <w:b/>
          <w:bCs w:val="0"/>
          <w:sz w:val="24"/>
          <w:szCs w:val="24"/>
        </w:rPr>
        <w:t xml:space="preserve">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93" w:name="_Toc462216791"/>
      <w:bookmarkStart w:id="1494" w:name="_Toc462234935"/>
      <w:bookmarkStart w:id="1495" w:name="_Toc466966900"/>
      <w:bookmarkStart w:id="1496" w:name="_Toc468806151"/>
      <w:bookmarkStart w:id="1497" w:name="_Toc469480418"/>
      <w:bookmarkStart w:id="1498" w:name="_Toc472416935"/>
      <w:bookmarkStart w:id="1499" w:name="_Toc496859990"/>
      <w:bookmarkStart w:id="1500" w:name="_Toc498523394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г.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01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501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="00B72058">
        <w:rPr>
          <w:snapToGrid w:val="0"/>
          <w:sz w:val="24"/>
          <w:szCs w:val="24"/>
        </w:rPr>
        <w:t>ПАО «МРСК Центра и Приволжья»,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502" w:name="_Toc461809100"/>
      <w:bookmarkStart w:id="1503" w:name="_Toc462216792"/>
      <w:bookmarkStart w:id="1504" w:name="_Toc462234936"/>
      <w:bookmarkStart w:id="1505" w:name="_Toc466966901"/>
      <w:bookmarkStart w:id="1506" w:name="_Toc468806152"/>
      <w:bookmarkStart w:id="1507" w:name="_Toc469480419"/>
      <w:bookmarkStart w:id="1508" w:name="_Toc472416936"/>
      <w:bookmarkStart w:id="1509" w:name="_Toc496859991"/>
      <w:bookmarkStart w:id="1510" w:name="_Toc498523395"/>
      <w:r w:rsidRPr="00D053C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B72058">
        <w:rPr>
          <w:b/>
          <w:bCs w:val="0"/>
          <w:sz w:val="24"/>
          <w:szCs w:val="24"/>
        </w:rPr>
        <w:t xml:space="preserve">ПАО «МРСК Центра и Приволжья» и </w:t>
      </w:r>
      <w:r w:rsidRPr="00D053CF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9E11FE" w:rsidRPr="00117C79">
        <w:rPr>
          <w:sz w:val="24"/>
          <w:szCs w:val="24"/>
        </w:rPr>
        <w:t>Справк</w:t>
      </w:r>
      <w:r w:rsidR="009E11FE">
        <w:rPr>
          <w:sz w:val="24"/>
          <w:szCs w:val="24"/>
        </w:rPr>
        <w:t>а</w:t>
      </w:r>
      <w:r w:rsidR="009E11FE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Ref440272274"/>
      <w:bookmarkStart w:id="1512" w:name="_Ref440274756"/>
      <w:bookmarkStart w:id="1513" w:name="_Toc498523396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511"/>
      <w:bookmarkEnd w:id="1512"/>
      <w:bookmarkEnd w:id="1513"/>
    </w:p>
    <w:p w:rsidR="007857E5" w:rsidRPr="00D053CF" w:rsidRDefault="007857E5" w:rsidP="007857E5">
      <w:pPr>
        <w:pStyle w:val="3"/>
        <w:rPr>
          <w:szCs w:val="24"/>
        </w:rPr>
      </w:pPr>
      <w:bookmarkStart w:id="1514" w:name="_Toc439170718"/>
      <w:bookmarkStart w:id="1515" w:name="_Toc439172820"/>
      <w:bookmarkStart w:id="1516" w:name="_Toc439173262"/>
      <w:bookmarkStart w:id="1517" w:name="_Toc439238258"/>
      <w:bookmarkStart w:id="1518" w:name="_Toc439252806"/>
      <w:bookmarkStart w:id="1519" w:name="_Toc439323779"/>
      <w:bookmarkStart w:id="1520" w:name="_Toc440297101"/>
      <w:bookmarkStart w:id="1521" w:name="_Toc440356662"/>
      <w:bookmarkStart w:id="1522" w:name="_Toc440631798"/>
      <w:bookmarkStart w:id="1523" w:name="_Toc440876582"/>
      <w:bookmarkStart w:id="1524" w:name="_Toc441130654"/>
      <w:bookmarkStart w:id="1525" w:name="_Toc441157154"/>
      <w:bookmarkStart w:id="1526" w:name="_Toc447292176"/>
      <w:bookmarkStart w:id="1527" w:name="_Toc462234938"/>
      <w:bookmarkStart w:id="1528" w:name="_Toc466966903"/>
      <w:bookmarkStart w:id="1529" w:name="_Toc468806154"/>
      <w:bookmarkStart w:id="1530" w:name="_Toc469480421"/>
      <w:bookmarkStart w:id="1531" w:name="_Toc472416938"/>
      <w:bookmarkStart w:id="1532" w:name="_Toc496859993"/>
      <w:bookmarkStart w:id="1533" w:name="_Toc498523397"/>
      <w:r w:rsidRPr="00D053CF">
        <w:rPr>
          <w:szCs w:val="24"/>
        </w:rPr>
        <w:t xml:space="preserve">Форма </w:t>
      </w:r>
      <w:bookmarkEnd w:id="1514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34" w:name="_Toc300142269"/>
      <w:bookmarkStart w:id="1535" w:name="_Toc309735391"/>
      <w:bookmarkStart w:id="1536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34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535"/>
      <w:bookmarkEnd w:id="1536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B72058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</w:t>
      </w:r>
      <w:r w:rsidRPr="00B72058">
        <w:rPr>
          <w:sz w:val="24"/>
          <w:szCs w:val="24"/>
        </w:rPr>
        <w:t xml:space="preserve">сведений о </w:t>
      </w:r>
      <w:r w:rsidRPr="00B7205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2058">
        <w:rPr>
          <w:sz w:val="24"/>
          <w:szCs w:val="24"/>
        </w:rPr>
        <w:t xml:space="preserve"> </w:t>
      </w:r>
      <w:r w:rsidR="001F10B0" w:rsidRPr="00B72058">
        <w:rPr>
          <w:sz w:val="24"/>
          <w:szCs w:val="24"/>
        </w:rPr>
        <w:t>в адрес ПАО «МРСК Центра» (ИНН 6901067107, ОГРН 1046900099498)</w:t>
      </w:r>
      <w:r w:rsidR="00B72058" w:rsidRPr="00B72058">
        <w:rPr>
          <w:sz w:val="24"/>
          <w:szCs w:val="24"/>
        </w:rPr>
        <w:t xml:space="preserve"> и ПАО «МРСК Центра и Приволжья (ИНН 5260200603, ОГРН 1075260020043)</w:t>
      </w:r>
      <w:r w:rsidRPr="00B72058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537" w:name="_Toc439170719"/>
      <w:bookmarkStart w:id="1538" w:name="_Toc439172821"/>
      <w:bookmarkStart w:id="1539" w:name="_Toc439173263"/>
      <w:bookmarkStart w:id="1540" w:name="_Toc439238259"/>
      <w:bookmarkStart w:id="1541" w:name="_Toc439252807"/>
      <w:bookmarkStart w:id="1542" w:name="_Toc439323780"/>
      <w:bookmarkStart w:id="1543" w:name="_Toc440297102"/>
      <w:bookmarkStart w:id="1544" w:name="_Toc440356663"/>
      <w:bookmarkStart w:id="1545" w:name="_Toc440631799"/>
      <w:bookmarkStart w:id="1546" w:name="_Toc440876583"/>
      <w:bookmarkStart w:id="1547" w:name="_Toc441130655"/>
      <w:bookmarkStart w:id="1548" w:name="_Toc441157155"/>
      <w:bookmarkStart w:id="1549" w:name="_Toc447292177"/>
      <w:bookmarkStart w:id="1550" w:name="_Toc462234939"/>
      <w:bookmarkStart w:id="1551" w:name="_Toc466966904"/>
      <w:bookmarkStart w:id="1552" w:name="_Toc468806155"/>
      <w:bookmarkStart w:id="1553" w:name="_Toc469480422"/>
      <w:bookmarkStart w:id="1554" w:name="_Toc472416939"/>
      <w:bookmarkStart w:id="1555" w:name="_Toc496859994"/>
      <w:bookmarkStart w:id="1556" w:name="_Toc498523398"/>
      <w:r w:rsidRPr="00D053CF">
        <w:rPr>
          <w:szCs w:val="24"/>
        </w:rPr>
        <w:lastRenderedPageBreak/>
        <w:t>Инструкции по заполнению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</w:t>
      </w:r>
      <w:r w:rsidR="00611B3B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57" w:name="_Ref93268095"/>
      <w:bookmarkStart w:id="1558" w:name="_Ref93268099"/>
      <w:bookmarkStart w:id="1559" w:name="_Toc98253958"/>
      <w:bookmarkStart w:id="1560" w:name="_Toc165173884"/>
      <w:bookmarkStart w:id="1561" w:name="_Toc423423678"/>
      <w:bookmarkStart w:id="1562" w:name="_Ref440272510"/>
      <w:bookmarkStart w:id="1563" w:name="_Ref440274961"/>
      <w:bookmarkStart w:id="1564" w:name="_Toc498523399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565" w:name="_Toc90385125"/>
      <w:bookmarkStart w:id="1566" w:name="_Toc439170705"/>
      <w:bookmarkStart w:id="1567" w:name="_Toc439172807"/>
      <w:bookmarkStart w:id="1568" w:name="_Toc439173268"/>
      <w:bookmarkStart w:id="1569" w:name="_Toc439238264"/>
      <w:bookmarkStart w:id="1570" w:name="_Toc439252812"/>
      <w:bookmarkStart w:id="1571" w:name="_Toc439323785"/>
      <w:bookmarkStart w:id="1572" w:name="_Toc440297104"/>
      <w:bookmarkStart w:id="1573" w:name="_Toc440356665"/>
      <w:bookmarkStart w:id="1574" w:name="_Toc440631801"/>
      <w:bookmarkStart w:id="1575" w:name="_Toc440876585"/>
      <w:bookmarkStart w:id="1576" w:name="_Toc441130657"/>
      <w:bookmarkStart w:id="1577" w:name="_Toc441157157"/>
      <w:bookmarkStart w:id="1578" w:name="_Toc447292179"/>
      <w:bookmarkStart w:id="1579" w:name="_Toc462234941"/>
      <w:bookmarkStart w:id="1580" w:name="_Toc466966906"/>
      <w:bookmarkStart w:id="1581" w:name="_Toc468806157"/>
      <w:bookmarkStart w:id="1582" w:name="_Toc469480424"/>
      <w:bookmarkStart w:id="1583" w:name="_Toc472416941"/>
      <w:bookmarkStart w:id="1584" w:name="_Toc496859996"/>
      <w:bookmarkStart w:id="1585" w:name="_Toc498523400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86" w:name="_Toc90385126"/>
      <w:bookmarkStart w:id="1587" w:name="_Toc98253959"/>
      <w:bookmarkStart w:id="1588" w:name="_Toc157248211"/>
      <w:bookmarkStart w:id="1589" w:name="_Toc157496580"/>
      <w:bookmarkStart w:id="1590" w:name="_Toc158206119"/>
      <w:bookmarkStart w:id="1591" w:name="_Toc164057804"/>
      <w:bookmarkStart w:id="1592" w:name="_Toc164137154"/>
      <w:bookmarkStart w:id="1593" w:name="_Toc164161314"/>
      <w:bookmarkStart w:id="1594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95" w:name="_Toc439170706"/>
      <w:bookmarkStart w:id="1596" w:name="_Toc439172808"/>
      <w:bookmarkStart w:id="1597" w:name="_Toc439173269"/>
      <w:bookmarkStart w:id="1598" w:name="_Toc439238265"/>
      <w:bookmarkStart w:id="1599" w:name="_Toc439252813"/>
      <w:bookmarkStart w:id="1600" w:name="_Toc439323786"/>
      <w:bookmarkStart w:id="1601" w:name="_Toc440297105"/>
      <w:bookmarkStart w:id="1602" w:name="_Toc440356666"/>
      <w:bookmarkStart w:id="1603" w:name="_Toc440631802"/>
      <w:bookmarkStart w:id="1604" w:name="_Toc440876586"/>
      <w:bookmarkStart w:id="1605" w:name="_Toc441130658"/>
      <w:bookmarkStart w:id="1606" w:name="_Toc441157158"/>
      <w:bookmarkStart w:id="1607" w:name="_Toc447292180"/>
      <w:bookmarkStart w:id="1608" w:name="_Toc462234942"/>
      <w:bookmarkStart w:id="1609" w:name="_Toc466966907"/>
      <w:bookmarkStart w:id="1610" w:name="_Toc468806158"/>
      <w:bookmarkStart w:id="1611" w:name="_Toc469480425"/>
      <w:bookmarkStart w:id="1612" w:name="_Toc472416942"/>
      <w:bookmarkStart w:id="1613" w:name="_Toc496859997"/>
      <w:bookmarkStart w:id="1614" w:name="_Toc498523401"/>
      <w:r w:rsidRPr="00D053CF">
        <w:rPr>
          <w:szCs w:val="24"/>
        </w:rPr>
        <w:lastRenderedPageBreak/>
        <w:t>Инструкции по заполнению</w:t>
      </w:r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611B3B">
        <w:fldChar w:fldCharType="begin"/>
      </w:r>
      <w:r w:rsidR="00611B3B">
        <w:instrText xml:space="preserve"> REF _Ref191386461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3.3.10</w:t>
      </w:r>
      <w:r w:rsidR="00611B3B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611B3B">
        <w:fldChar w:fldCharType="begin"/>
      </w:r>
      <w:r w:rsidR="00611B3B">
        <w:instrText xml:space="preserve"> REF _Ref55336310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5.1</w:t>
      </w:r>
      <w:r w:rsidR="00611B3B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611B3B">
        <w:fldChar w:fldCharType="begin"/>
      </w:r>
      <w:r w:rsidR="00611B3B">
        <w:instrText xml:space="preserve"> REF _Ref440274337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5.2</w:t>
      </w:r>
      <w:r w:rsidR="00611B3B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611B3B">
        <w:fldChar w:fldCharType="begin"/>
      </w:r>
      <w:r w:rsidR="00611B3B">
        <w:instrText xml:space="preserve"> REF _Ref440274366 \r \h  \* MERGEFORMAT </w:instrText>
      </w:r>
      <w:r w:rsidR="00611B3B">
        <w:fldChar w:fldCharType="separate"/>
      </w:r>
      <w:r w:rsidR="00D2496D" w:rsidRPr="00D2496D">
        <w:rPr>
          <w:sz w:val="24"/>
          <w:szCs w:val="24"/>
        </w:rPr>
        <w:t>5.4</w:t>
      </w:r>
      <w:r w:rsidR="00611B3B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528" w:rsidRDefault="00D62528">
      <w:pPr>
        <w:spacing w:line="240" w:lineRule="auto"/>
      </w:pPr>
      <w:r>
        <w:separator/>
      </w:r>
    </w:p>
  </w:endnote>
  <w:endnote w:type="continuationSeparator" w:id="0">
    <w:p w:rsidR="00D62528" w:rsidRDefault="00D62528">
      <w:pPr>
        <w:spacing w:line="240" w:lineRule="auto"/>
      </w:pPr>
      <w:r>
        <w:continuationSeparator/>
      </w:r>
    </w:p>
  </w:endnote>
  <w:endnote w:id="1">
    <w:p w:rsidR="003E651C" w:rsidRPr="00A8203E" w:rsidRDefault="003E651C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51C" w:rsidRDefault="003E651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Pr="00FA0376" w:rsidRDefault="003E651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018C6">
      <w:rPr>
        <w:noProof/>
        <w:sz w:val="16"/>
        <w:szCs w:val="16"/>
        <w:lang w:eastAsia="ru-RU"/>
      </w:rPr>
      <w:t>73</w:t>
    </w:r>
    <w:r w:rsidRPr="00FA0376">
      <w:rPr>
        <w:sz w:val="16"/>
        <w:szCs w:val="16"/>
        <w:lang w:eastAsia="ru-RU"/>
      </w:rPr>
      <w:fldChar w:fldCharType="end"/>
    </w:r>
  </w:p>
  <w:p w:rsidR="003E651C" w:rsidRPr="00E018C6" w:rsidRDefault="003E651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E018C6">
      <w:rPr>
        <w:sz w:val="18"/>
        <w:szCs w:val="18"/>
      </w:rPr>
      <w:t xml:space="preserve">заключения </w:t>
    </w:r>
    <w:r w:rsidRPr="00E018C6">
      <w:rPr>
        <w:iCs/>
        <w:sz w:val="18"/>
        <w:szCs w:val="18"/>
      </w:rPr>
      <w:t>Договора на поставку разъединителей 35-110 кВ для нужд ПАО «МРСК Центра и Приволжья» (филиала «Ивэнерго»)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528" w:rsidRDefault="00D62528">
      <w:pPr>
        <w:spacing w:line="240" w:lineRule="auto"/>
      </w:pPr>
      <w:r>
        <w:separator/>
      </w:r>
    </w:p>
  </w:footnote>
  <w:footnote w:type="continuationSeparator" w:id="0">
    <w:p w:rsidR="00D62528" w:rsidRDefault="00D62528">
      <w:pPr>
        <w:spacing w:line="240" w:lineRule="auto"/>
      </w:pPr>
      <w:r>
        <w:continuationSeparator/>
      </w:r>
    </w:p>
  </w:footnote>
  <w:footnote w:id="1">
    <w:p w:rsidR="003E651C" w:rsidRPr="00B36685" w:rsidRDefault="003E651C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E651C" w:rsidRDefault="003E651C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51C" w:rsidRDefault="003E651C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51C" w:rsidRPr="00F83889" w:rsidRDefault="003E651C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3E651C" w:rsidRPr="00F83889" w:rsidRDefault="003E651C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3E651C" w:rsidRPr="00F83889" w:rsidRDefault="003E651C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3E651C" w:rsidRPr="00F83889" w:rsidRDefault="003E651C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3E651C" w:rsidRDefault="003E651C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Pr="00930031" w:rsidRDefault="003E651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51C" w:rsidRDefault="003E651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 w15:restartNumberingAfterBreak="0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 w15:restartNumberingAfterBreak="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 w15:restartNumberingAfterBreak="0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6"/>
  </w:num>
  <w:num w:numId="24">
    <w:abstractNumId w:val="124"/>
  </w:num>
  <w:num w:numId="25">
    <w:abstractNumId w:val="113"/>
  </w:num>
  <w:num w:numId="26">
    <w:abstractNumId w:val="103"/>
  </w:num>
  <w:num w:numId="27">
    <w:abstractNumId w:val="76"/>
  </w:num>
  <w:num w:numId="28">
    <w:abstractNumId w:val="95"/>
  </w:num>
  <w:num w:numId="29">
    <w:abstractNumId w:val="125"/>
  </w:num>
  <w:num w:numId="30">
    <w:abstractNumId w:val="91"/>
  </w:num>
  <w:num w:numId="31">
    <w:abstractNumId w:val="92"/>
  </w:num>
  <w:num w:numId="32">
    <w:abstractNumId w:val="110"/>
  </w:num>
  <w:num w:numId="33">
    <w:abstractNumId w:val="128"/>
  </w:num>
  <w:num w:numId="34">
    <w:abstractNumId w:val="116"/>
  </w:num>
  <w:num w:numId="35">
    <w:abstractNumId w:val="102"/>
  </w:num>
  <w:num w:numId="36">
    <w:abstractNumId w:val="78"/>
  </w:num>
  <w:num w:numId="37">
    <w:abstractNumId w:val="79"/>
  </w:num>
  <w:num w:numId="38">
    <w:abstractNumId w:val="84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7"/>
  </w:num>
  <w:num w:numId="44">
    <w:abstractNumId w:val="97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9"/>
  </w:num>
  <w:num w:numId="52">
    <w:abstractNumId w:val="99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4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8"/>
  </w:num>
  <w:num w:numId="71">
    <w:abstractNumId w:val="73"/>
  </w:num>
  <w:num w:numId="72">
    <w:abstractNumId w:val="107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7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86"/>
  </w:num>
  <w:num w:numId="85">
    <w:abstractNumId w:val="21"/>
  </w:num>
  <w:num w:numId="86">
    <w:abstractNumId w:val="2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6D0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CC8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0F8F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122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865A0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A6B61"/>
    <w:rsid w:val="002B0606"/>
    <w:rsid w:val="002B456C"/>
    <w:rsid w:val="002B5044"/>
    <w:rsid w:val="002B76A5"/>
    <w:rsid w:val="002C56AC"/>
    <w:rsid w:val="002C589F"/>
    <w:rsid w:val="002D41BC"/>
    <w:rsid w:val="002D4BC6"/>
    <w:rsid w:val="002D6614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A41"/>
    <w:rsid w:val="00332B6A"/>
    <w:rsid w:val="00334232"/>
    <w:rsid w:val="003345FE"/>
    <w:rsid w:val="00336E99"/>
    <w:rsid w:val="00337A60"/>
    <w:rsid w:val="003417F7"/>
    <w:rsid w:val="003430BE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666AE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2CE4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51C"/>
    <w:rsid w:val="003E6863"/>
    <w:rsid w:val="003E6CE9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3CAD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4BDF"/>
    <w:rsid w:val="00485506"/>
    <w:rsid w:val="004858DD"/>
    <w:rsid w:val="00487FFC"/>
    <w:rsid w:val="004925B9"/>
    <w:rsid w:val="00492C8B"/>
    <w:rsid w:val="00492CA3"/>
    <w:rsid w:val="00495BF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3185"/>
    <w:rsid w:val="004D36B3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01AB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1B3B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75210"/>
    <w:rsid w:val="00675516"/>
    <w:rsid w:val="0067591E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4F75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5325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4E03"/>
    <w:rsid w:val="007F7125"/>
    <w:rsid w:val="0080108A"/>
    <w:rsid w:val="00804801"/>
    <w:rsid w:val="00807B65"/>
    <w:rsid w:val="0081343C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66BF5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E705D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072C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B7AC5"/>
    <w:rsid w:val="009C08E6"/>
    <w:rsid w:val="009C45FB"/>
    <w:rsid w:val="009C70BF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6951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2C7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2ECB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28D8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65EEA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43C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BF71F2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7E9"/>
    <w:rsid w:val="00D20928"/>
    <w:rsid w:val="00D2154A"/>
    <w:rsid w:val="00D228E5"/>
    <w:rsid w:val="00D2496D"/>
    <w:rsid w:val="00D273DE"/>
    <w:rsid w:val="00D275BB"/>
    <w:rsid w:val="00D30D0A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2528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87245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D7BC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8C6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35DE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5F83"/>
    <w:rsid w:val="00F463E8"/>
    <w:rsid w:val="00F50823"/>
    <w:rsid w:val="00F5198B"/>
    <w:rsid w:val="00F62C5C"/>
    <w:rsid w:val="00F64BCE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0DFB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2EC43A9-1DB9-4C2C-939E-C4CF8FF1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5516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info@mrsk-cp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DC6A3BF6-CF8E-4CA9-B946-B186CB79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25347</Words>
  <Characters>144481</Characters>
  <Application>Microsoft Office Word</Application>
  <DocSecurity>0</DocSecurity>
  <Lines>1204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169490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206</cp:revision>
  <cp:lastPrinted>2015-12-29T14:27:00Z</cp:lastPrinted>
  <dcterms:created xsi:type="dcterms:W3CDTF">2016-01-12T09:22:00Z</dcterms:created>
  <dcterms:modified xsi:type="dcterms:W3CDTF">2017-11-23T12:20:00Z</dcterms:modified>
</cp:coreProperties>
</file>